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FA239" w14:textId="77777777" w:rsidR="000B0252" w:rsidRDefault="000B0252" w:rsidP="00FB33A6">
      <w:pPr>
        <w:jc w:val="right"/>
        <w:rPr>
          <w:sz w:val="16"/>
        </w:rPr>
      </w:pPr>
    </w:p>
    <w:p w14:paraId="147A5436" w14:textId="1CE9101D" w:rsidR="001F6F19" w:rsidRDefault="00B2274E" w:rsidP="00655708">
      <w:pPr>
        <w:jc w:val="center"/>
        <w:rPr>
          <w:sz w:val="16"/>
        </w:rPr>
      </w:pPr>
      <w:r w:rsidRPr="00976840">
        <w:rPr>
          <w:noProof/>
        </w:rPr>
        <w:drawing>
          <wp:inline distT="0" distB="0" distL="0" distR="0" wp14:anchorId="341BE90D" wp14:editId="2F702E73">
            <wp:extent cx="6480175" cy="645160"/>
            <wp:effectExtent l="0" t="0" r="0" b="2540"/>
            <wp:docPr id="1552580988" name="Obraz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 0" descr="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3572E" w14:textId="77777777" w:rsidR="001129E8" w:rsidRDefault="001129E8" w:rsidP="002A7A70">
      <w:pPr>
        <w:tabs>
          <w:tab w:val="left" w:pos="1215"/>
        </w:tabs>
        <w:jc w:val="center"/>
        <w:rPr>
          <w:sz w:val="16"/>
        </w:rPr>
      </w:pPr>
    </w:p>
    <w:p w14:paraId="1456A217" w14:textId="527603BD" w:rsidR="00FB33A6" w:rsidRPr="000C1872" w:rsidRDefault="00FB33A6" w:rsidP="00FB33A6">
      <w:pPr>
        <w:jc w:val="right"/>
      </w:pPr>
      <w:r w:rsidRPr="000C1872">
        <w:rPr>
          <w:sz w:val="16"/>
        </w:rPr>
        <w:t>………………………………………</w:t>
      </w:r>
    </w:p>
    <w:p w14:paraId="5A94FBC9" w14:textId="77777777" w:rsidR="00FB33A6" w:rsidRPr="000C1872" w:rsidRDefault="00FB33A6" w:rsidP="004C5219">
      <w:pPr>
        <w:ind w:left="6237"/>
      </w:pPr>
      <w:r w:rsidRPr="000C1872">
        <w:rPr>
          <w:sz w:val="16"/>
        </w:rPr>
        <w:t xml:space="preserve">                                </w:t>
      </w:r>
      <w:r w:rsidR="008C284C">
        <w:rPr>
          <w:sz w:val="16"/>
        </w:rPr>
        <w:t xml:space="preserve">          </w:t>
      </w:r>
      <w:r w:rsidRPr="000C1872">
        <w:rPr>
          <w:sz w:val="16"/>
        </w:rPr>
        <w:t xml:space="preserve">   </w:t>
      </w:r>
      <w:r w:rsidRPr="000C1872">
        <w:t xml:space="preserve">(miejscowość,  data)                                                                                            </w:t>
      </w:r>
    </w:p>
    <w:p w14:paraId="208C2709" w14:textId="77777777" w:rsidR="00FB33A6" w:rsidRPr="000C1872" w:rsidRDefault="00F25A6F" w:rsidP="00FB33A6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Nazwa i adres Wykonawcy</w:t>
      </w:r>
      <w:r w:rsidR="00866031">
        <w:rPr>
          <w:b/>
          <w:sz w:val="24"/>
          <w:szCs w:val="24"/>
        </w:rPr>
        <w:t xml:space="preserve"> </w:t>
      </w:r>
      <w:r w:rsidR="00866031" w:rsidRPr="00866031">
        <w:rPr>
          <w:b/>
          <w:sz w:val="24"/>
          <w:szCs w:val="24"/>
          <w:vertAlign w:val="superscript"/>
        </w:rPr>
        <w:t>1</w:t>
      </w:r>
      <w:r w:rsidR="00FB33A6" w:rsidRPr="000C1872">
        <w:rPr>
          <w:b/>
          <w:sz w:val="24"/>
          <w:szCs w:val="24"/>
        </w:rPr>
        <w:t xml:space="preserve"> składającego ofertę:</w:t>
      </w:r>
    </w:p>
    <w:p w14:paraId="3BC25604" w14:textId="77777777" w:rsidR="00FB33A6" w:rsidRPr="000C1872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sz w:val="24"/>
          <w:szCs w:val="24"/>
        </w:rPr>
        <w:t>.................................................................</w:t>
      </w:r>
      <w:r w:rsidR="003C3873" w:rsidRPr="000C1872">
        <w:rPr>
          <w:sz w:val="24"/>
          <w:szCs w:val="24"/>
        </w:rPr>
        <w:t>..............................</w:t>
      </w:r>
      <w:r w:rsidRPr="000C1872">
        <w:rPr>
          <w:sz w:val="24"/>
          <w:szCs w:val="24"/>
        </w:rPr>
        <w:t>.......................................................................</w:t>
      </w:r>
    </w:p>
    <w:p w14:paraId="296AB7D0" w14:textId="77777777" w:rsidR="00FB33A6" w:rsidRPr="000C1872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sz w:val="24"/>
          <w:szCs w:val="24"/>
        </w:rPr>
        <w:t>..................................................................................................................................................</w:t>
      </w:r>
      <w:r w:rsidR="003C3873" w:rsidRPr="000C1872">
        <w:rPr>
          <w:sz w:val="24"/>
          <w:szCs w:val="24"/>
        </w:rPr>
        <w:t>....................</w:t>
      </w:r>
    </w:p>
    <w:p w14:paraId="7E1A70AA" w14:textId="77777777" w:rsidR="00B54899" w:rsidRPr="00B54899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b/>
          <w:sz w:val="24"/>
          <w:szCs w:val="24"/>
        </w:rPr>
        <w:t xml:space="preserve">NIP </w:t>
      </w:r>
      <w:r w:rsidR="003C3873" w:rsidRPr="000C1872">
        <w:rPr>
          <w:sz w:val="24"/>
          <w:szCs w:val="24"/>
        </w:rPr>
        <w:t>............................</w:t>
      </w:r>
      <w:r w:rsidRPr="000C1872">
        <w:rPr>
          <w:sz w:val="24"/>
          <w:szCs w:val="24"/>
        </w:rPr>
        <w:t>.....................................</w:t>
      </w:r>
      <w:r w:rsidRPr="000C1872">
        <w:rPr>
          <w:b/>
          <w:sz w:val="24"/>
          <w:szCs w:val="24"/>
        </w:rPr>
        <w:t xml:space="preserve"> REGON </w:t>
      </w:r>
      <w:r w:rsidRPr="000C1872">
        <w:rPr>
          <w:sz w:val="24"/>
          <w:szCs w:val="24"/>
        </w:rPr>
        <w:t>.......................</w:t>
      </w:r>
      <w:r w:rsidR="003C3873" w:rsidRPr="000C1872">
        <w:rPr>
          <w:sz w:val="24"/>
          <w:szCs w:val="24"/>
        </w:rPr>
        <w:t>...........................</w:t>
      </w:r>
      <w:r w:rsidRPr="000C1872">
        <w:rPr>
          <w:sz w:val="24"/>
          <w:szCs w:val="24"/>
        </w:rPr>
        <w:t>...........................</w:t>
      </w:r>
    </w:p>
    <w:p w14:paraId="57611C3F" w14:textId="77777777" w:rsidR="00FB33A6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b/>
          <w:sz w:val="24"/>
          <w:szCs w:val="24"/>
        </w:rPr>
        <w:t xml:space="preserve">Nr KRS </w:t>
      </w:r>
      <w:r w:rsidRPr="000C1872">
        <w:rPr>
          <w:sz w:val="24"/>
          <w:szCs w:val="24"/>
        </w:rPr>
        <w:t>............................</w:t>
      </w:r>
      <w:r w:rsidR="003C3873" w:rsidRPr="000C1872">
        <w:rPr>
          <w:sz w:val="24"/>
          <w:szCs w:val="24"/>
        </w:rPr>
        <w:t>........</w:t>
      </w:r>
      <w:r w:rsidRPr="000C1872">
        <w:rPr>
          <w:sz w:val="24"/>
          <w:szCs w:val="24"/>
        </w:rPr>
        <w:t>....................................................................................................</w:t>
      </w:r>
      <w:r w:rsidR="003C3873" w:rsidRPr="000C1872">
        <w:rPr>
          <w:sz w:val="24"/>
          <w:szCs w:val="24"/>
        </w:rPr>
        <w:t>..............</w:t>
      </w:r>
    </w:p>
    <w:p w14:paraId="43858BB5" w14:textId="77777777" w:rsidR="00B54899" w:rsidRDefault="00D0619A" w:rsidP="00B54899">
      <w:pPr>
        <w:spacing w:line="360" w:lineRule="auto"/>
        <w:ind w:right="70"/>
        <w:jc w:val="both"/>
        <w:rPr>
          <w:sz w:val="24"/>
          <w:szCs w:val="24"/>
        </w:rPr>
      </w:pPr>
      <w:r w:rsidRPr="00B54899">
        <w:rPr>
          <w:b/>
          <w:sz w:val="24"/>
          <w:szCs w:val="24"/>
        </w:rPr>
        <w:t xml:space="preserve">KRAJOWY </w:t>
      </w:r>
      <w:r w:rsidR="00B54899" w:rsidRPr="00B54899">
        <w:rPr>
          <w:b/>
          <w:sz w:val="24"/>
          <w:szCs w:val="24"/>
        </w:rPr>
        <w:t xml:space="preserve">NUMER IDENTYFIKACYJNY </w:t>
      </w:r>
      <w:r w:rsidR="00B54899">
        <w:rPr>
          <w:b/>
          <w:sz w:val="24"/>
          <w:szCs w:val="24"/>
        </w:rPr>
        <w:t>(w przypadku podmiotów zagranicznych)</w:t>
      </w:r>
      <w:r w:rsidR="00B54899">
        <w:rPr>
          <w:sz w:val="24"/>
          <w:szCs w:val="24"/>
        </w:rPr>
        <w:t xml:space="preserve"> ………..</w:t>
      </w:r>
    </w:p>
    <w:p w14:paraId="754D6B07" w14:textId="77777777" w:rsidR="00B54899" w:rsidRPr="000C1872" w:rsidRDefault="00B54899" w:rsidP="00B54899">
      <w:pPr>
        <w:spacing w:line="360" w:lineRule="auto"/>
        <w:ind w:right="7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……………………………………………………………………………………………………………..</w:t>
      </w:r>
    </w:p>
    <w:p w14:paraId="360FE84D" w14:textId="77777777" w:rsidR="00FB33A6" w:rsidRPr="000C1872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b/>
          <w:sz w:val="24"/>
          <w:szCs w:val="24"/>
        </w:rPr>
        <w:t>Adres, na który Zamawiający powinien przesyłać ewentualną korespondencję:</w:t>
      </w:r>
      <w:r w:rsidRPr="000C1872">
        <w:rPr>
          <w:sz w:val="24"/>
          <w:szCs w:val="24"/>
        </w:rPr>
        <w:t xml:space="preserve"> ……………</w:t>
      </w:r>
      <w:r w:rsidR="003C3873" w:rsidRPr="000C1872">
        <w:rPr>
          <w:sz w:val="24"/>
          <w:szCs w:val="24"/>
        </w:rPr>
        <w:t>.</w:t>
      </w:r>
      <w:r w:rsidRPr="000C1872">
        <w:rPr>
          <w:sz w:val="24"/>
          <w:szCs w:val="24"/>
        </w:rPr>
        <w:t>…….</w:t>
      </w:r>
    </w:p>
    <w:p w14:paraId="1B4F9616" w14:textId="77777777" w:rsidR="00FB33A6" w:rsidRPr="000C1872" w:rsidRDefault="00FB33A6" w:rsidP="00FB33A6">
      <w:pPr>
        <w:spacing w:line="360" w:lineRule="auto"/>
        <w:ind w:right="70"/>
        <w:jc w:val="both"/>
        <w:rPr>
          <w:bCs/>
          <w:sz w:val="24"/>
          <w:szCs w:val="24"/>
        </w:rPr>
      </w:pPr>
      <w:r w:rsidRPr="000C1872">
        <w:rPr>
          <w:sz w:val="24"/>
          <w:szCs w:val="24"/>
        </w:rPr>
        <w:t>................................................................................................</w:t>
      </w:r>
      <w:r w:rsidR="003C3873" w:rsidRPr="000C1872">
        <w:rPr>
          <w:sz w:val="24"/>
          <w:szCs w:val="24"/>
        </w:rPr>
        <w:t>..............................</w:t>
      </w:r>
      <w:r w:rsidRPr="000C1872">
        <w:rPr>
          <w:sz w:val="24"/>
          <w:szCs w:val="24"/>
        </w:rPr>
        <w:t>........................................</w:t>
      </w:r>
    </w:p>
    <w:p w14:paraId="573D81BD" w14:textId="77777777" w:rsidR="00FB33A6" w:rsidRPr="000C1872" w:rsidRDefault="00FB33A6" w:rsidP="00FB33A6">
      <w:pPr>
        <w:spacing w:line="360" w:lineRule="auto"/>
        <w:jc w:val="both"/>
        <w:rPr>
          <w:b/>
          <w:sz w:val="24"/>
          <w:szCs w:val="24"/>
        </w:rPr>
      </w:pPr>
      <w:r w:rsidRPr="000C1872">
        <w:rPr>
          <w:b/>
          <w:sz w:val="24"/>
          <w:szCs w:val="24"/>
        </w:rPr>
        <w:t xml:space="preserve">Osoba wyznaczona do kontaktów z Zamawiającym: </w:t>
      </w:r>
      <w:r w:rsidRPr="000C1872">
        <w:rPr>
          <w:sz w:val="24"/>
          <w:szCs w:val="24"/>
        </w:rPr>
        <w:t>…………………………………………………..</w:t>
      </w:r>
    </w:p>
    <w:p w14:paraId="6DA70EE4" w14:textId="77777777" w:rsidR="00FB33A6" w:rsidRPr="000C1872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sz w:val="24"/>
          <w:szCs w:val="24"/>
        </w:rPr>
        <w:t>...................................................................</w:t>
      </w:r>
      <w:r w:rsidR="003C3873" w:rsidRPr="000C1872">
        <w:rPr>
          <w:sz w:val="24"/>
          <w:szCs w:val="24"/>
        </w:rPr>
        <w:t>..</w:t>
      </w:r>
      <w:r w:rsidRPr="000C1872">
        <w:rPr>
          <w:sz w:val="24"/>
          <w:szCs w:val="24"/>
        </w:rPr>
        <w:t>.................................................................................................</w:t>
      </w:r>
    </w:p>
    <w:p w14:paraId="3CF33BDC" w14:textId="77777777" w:rsidR="00FB33A6" w:rsidRPr="000C1872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b/>
          <w:bCs/>
          <w:sz w:val="24"/>
          <w:szCs w:val="24"/>
        </w:rPr>
        <w:t xml:space="preserve">Numer telefonu: </w:t>
      </w:r>
      <w:r w:rsidRPr="000C1872">
        <w:rPr>
          <w:sz w:val="24"/>
          <w:szCs w:val="24"/>
        </w:rPr>
        <w:t>..................................</w:t>
      </w:r>
      <w:r w:rsidR="003C3873" w:rsidRPr="000C1872">
        <w:rPr>
          <w:sz w:val="24"/>
          <w:szCs w:val="24"/>
        </w:rPr>
        <w:t>...........................</w:t>
      </w:r>
      <w:r w:rsidRPr="000C1872">
        <w:rPr>
          <w:sz w:val="24"/>
          <w:szCs w:val="24"/>
        </w:rPr>
        <w:t>............................................................................</w:t>
      </w:r>
    </w:p>
    <w:p w14:paraId="5A4C4AA6" w14:textId="77777777" w:rsidR="00FB33A6" w:rsidRPr="000C1872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b/>
          <w:bCs/>
          <w:sz w:val="24"/>
          <w:szCs w:val="24"/>
        </w:rPr>
        <w:t xml:space="preserve">Numer faksu:  </w:t>
      </w:r>
      <w:r w:rsidRPr="000C1872">
        <w:rPr>
          <w:sz w:val="24"/>
          <w:szCs w:val="24"/>
        </w:rPr>
        <w:t>..................................</w:t>
      </w:r>
      <w:r w:rsidR="003C3873" w:rsidRPr="000C1872">
        <w:rPr>
          <w:sz w:val="24"/>
          <w:szCs w:val="24"/>
        </w:rPr>
        <w:t>..........................</w:t>
      </w:r>
      <w:r w:rsidRPr="000C1872">
        <w:rPr>
          <w:sz w:val="24"/>
          <w:szCs w:val="24"/>
        </w:rPr>
        <w:t>.........................................................</w:t>
      </w:r>
      <w:r w:rsidR="003C3873" w:rsidRPr="000C1872">
        <w:rPr>
          <w:sz w:val="24"/>
          <w:szCs w:val="24"/>
        </w:rPr>
        <w:t>...........</w:t>
      </w:r>
      <w:r w:rsidRPr="000C1872">
        <w:rPr>
          <w:sz w:val="24"/>
          <w:szCs w:val="24"/>
        </w:rPr>
        <w:t>...........</w:t>
      </w:r>
    </w:p>
    <w:p w14:paraId="3BD8B971" w14:textId="77777777" w:rsidR="00FB33A6" w:rsidRPr="000C1872" w:rsidRDefault="00FB33A6" w:rsidP="00FB33A6">
      <w:pPr>
        <w:ind w:right="-993"/>
        <w:jc w:val="both"/>
        <w:rPr>
          <w:bCs/>
          <w:sz w:val="24"/>
          <w:szCs w:val="24"/>
        </w:rPr>
      </w:pPr>
      <w:r w:rsidRPr="000C1872">
        <w:rPr>
          <w:b/>
          <w:bCs/>
          <w:sz w:val="24"/>
          <w:szCs w:val="24"/>
        </w:rPr>
        <w:t xml:space="preserve">e-mail </w:t>
      </w:r>
      <w:r w:rsidRPr="000C1872">
        <w:rPr>
          <w:bCs/>
          <w:sz w:val="24"/>
          <w:szCs w:val="24"/>
        </w:rPr>
        <w:t>.......</w:t>
      </w:r>
      <w:r w:rsidRPr="000C1872">
        <w:rPr>
          <w:sz w:val="24"/>
          <w:szCs w:val="24"/>
        </w:rPr>
        <w:t>...................................................................................................................</w:t>
      </w:r>
      <w:r w:rsidR="003C3873" w:rsidRPr="000C1872">
        <w:rPr>
          <w:sz w:val="24"/>
          <w:szCs w:val="24"/>
        </w:rPr>
        <w:t>...............................</w:t>
      </w:r>
      <w:r w:rsidRPr="000C1872">
        <w:rPr>
          <w:sz w:val="24"/>
          <w:szCs w:val="24"/>
        </w:rPr>
        <w:t>..</w:t>
      </w:r>
      <w:r w:rsidRPr="000C1872">
        <w:rPr>
          <w:i/>
          <w:sz w:val="28"/>
          <w:szCs w:val="28"/>
        </w:rPr>
        <w:t xml:space="preserve">                                                                                            </w:t>
      </w:r>
    </w:p>
    <w:p w14:paraId="044EF68D" w14:textId="77777777" w:rsidR="00CA6CB1" w:rsidRDefault="00FB33A6" w:rsidP="00FB33A6">
      <w:pPr>
        <w:tabs>
          <w:tab w:val="left" w:pos="6237"/>
          <w:tab w:val="left" w:pos="6840"/>
        </w:tabs>
        <w:rPr>
          <w:i/>
          <w:sz w:val="28"/>
          <w:szCs w:val="28"/>
        </w:rPr>
      </w:pPr>
      <w:r w:rsidRPr="000C1872">
        <w:rPr>
          <w:i/>
          <w:sz w:val="28"/>
          <w:szCs w:val="28"/>
        </w:rPr>
        <w:t xml:space="preserve">                                                             </w:t>
      </w:r>
    </w:p>
    <w:p w14:paraId="6455322C" w14:textId="77777777" w:rsidR="00B54899" w:rsidRDefault="00CA6CB1" w:rsidP="00B5489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r w:rsidRPr="00CA6CB1">
        <w:rPr>
          <w:b/>
          <w:sz w:val="24"/>
          <w:szCs w:val="24"/>
        </w:rPr>
        <w:t>Kategoria przedsiębiorstwa Wykonawcy</w:t>
      </w:r>
      <w:r w:rsidR="00F25A6F"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:   </w:t>
      </w:r>
    </w:p>
    <w:p w14:paraId="3372AF9B" w14:textId="77777777" w:rsidR="00B54899" w:rsidRDefault="00B54899" w:rsidP="00D84FA9">
      <w:pPr>
        <w:tabs>
          <w:tab w:val="left" w:pos="5715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□ mikro przedsiębiorstwo   </w:t>
      </w:r>
      <w:r w:rsidR="00D84FA9">
        <w:rPr>
          <w:b/>
          <w:sz w:val="24"/>
          <w:szCs w:val="24"/>
        </w:rPr>
        <w:tab/>
      </w:r>
    </w:p>
    <w:p w14:paraId="51C79D2E" w14:textId="77777777" w:rsidR="00CA6CB1" w:rsidRDefault="00CA6CB1" w:rsidP="00B5489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□ małe przedsiębiorstwo</w:t>
      </w:r>
    </w:p>
    <w:p w14:paraId="71E5DFAD" w14:textId="77777777" w:rsidR="00B54899" w:rsidRDefault="00CA6CB1" w:rsidP="00B5489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□ średnie przedsiębiorstwo   </w:t>
      </w:r>
    </w:p>
    <w:p w14:paraId="1AC2D441" w14:textId="77777777" w:rsidR="00B54899" w:rsidRDefault="00CA6CB1" w:rsidP="00B5489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□</w:t>
      </w:r>
      <w:r w:rsidR="00B54899" w:rsidRPr="00B54899">
        <w:rPr>
          <w:b/>
          <w:sz w:val="24"/>
          <w:szCs w:val="24"/>
        </w:rPr>
        <w:t xml:space="preserve"> </w:t>
      </w:r>
      <w:r w:rsidR="00B54899">
        <w:rPr>
          <w:b/>
          <w:sz w:val="24"/>
          <w:szCs w:val="24"/>
        </w:rPr>
        <w:t>jednoosobowa działalność gospodarcza</w:t>
      </w:r>
    </w:p>
    <w:p w14:paraId="3F558460" w14:textId="77777777" w:rsidR="00B54899" w:rsidRDefault="00B54899" w:rsidP="00B54899">
      <w:pPr>
        <w:tabs>
          <w:tab w:val="left" w:pos="4536"/>
          <w:tab w:val="left" w:pos="684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□ osoba fizyczna nieprowadząca działalności gospodarczej</w:t>
      </w:r>
    </w:p>
    <w:p w14:paraId="4A11C955" w14:textId="5A7EADC2" w:rsidR="009F4664" w:rsidRDefault="00B54899" w:rsidP="00B5489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□ inny rodzaj</w:t>
      </w:r>
    </w:p>
    <w:p w14:paraId="56A4D8A0" w14:textId="77777777" w:rsidR="00FB33A6" w:rsidRPr="00CA6CB1" w:rsidRDefault="00FB33A6" w:rsidP="00246AF3">
      <w:pPr>
        <w:tabs>
          <w:tab w:val="left" w:pos="6237"/>
          <w:tab w:val="left" w:pos="6840"/>
        </w:tabs>
        <w:rPr>
          <w:i/>
          <w:sz w:val="24"/>
          <w:szCs w:val="24"/>
        </w:rPr>
      </w:pPr>
      <w:r w:rsidRPr="000C1872">
        <w:rPr>
          <w:i/>
          <w:sz w:val="28"/>
          <w:szCs w:val="28"/>
        </w:rPr>
        <w:t xml:space="preserve">                                   </w:t>
      </w:r>
      <w:r w:rsidRPr="000C1872">
        <w:rPr>
          <w:i/>
          <w:sz w:val="28"/>
          <w:szCs w:val="28"/>
        </w:rPr>
        <w:tab/>
        <w:t xml:space="preserve">      </w:t>
      </w:r>
      <w:r w:rsidRPr="00CA6CB1">
        <w:rPr>
          <w:i/>
          <w:sz w:val="24"/>
          <w:szCs w:val="24"/>
        </w:rPr>
        <w:t>Gmina Namysłów</w:t>
      </w:r>
    </w:p>
    <w:p w14:paraId="0D17666B" w14:textId="77777777" w:rsidR="00FB33A6" w:rsidRPr="00CA6CB1" w:rsidRDefault="00FB33A6" w:rsidP="00FB33A6">
      <w:pPr>
        <w:tabs>
          <w:tab w:val="left" w:pos="6237"/>
          <w:tab w:val="left" w:pos="6379"/>
        </w:tabs>
        <w:ind w:left="5812"/>
        <w:rPr>
          <w:i/>
          <w:sz w:val="24"/>
          <w:szCs w:val="24"/>
        </w:rPr>
      </w:pPr>
      <w:r w:rsidRPr="00CA6CB1">
        <w:rPr>
          <w:i/>
          <w:sz w:val="24"/>
          <w:szCs w:val="24"/>
        </w:rPr>
        <w:t xml:space="preserve">              reprezentowana przez </w:t>
      </w:r>
    </w:p>
    <w:p w14:paraId="55C0C6C0" w14:textId="77777777" w:rsidR="00FB33A6" w:rsidRPr="00CA6CB1" w:rsidRDefault="00FB33A6" w:rsidP="00FB33A6">
      <w:pPr>
        <w:tabs>
          <w:tab w:val="left" w:pos="6237"/>
        </w:tabs>
        <w:ind w:left="5812"/>
        <w:rPr>
          <w:i/>
          <w:sz w:val="24"/>
          <w:szCs w:val="24"/>
        </w:rPr>
      </w:pPr>
      <w:r w:rsidRPr="00CA6CB1">
        <w:rPr>
          <w:i/>
          <w:sz w:val="24"/>
          <w:szCs w:val="24"/>
        </w:rPr>
        <w:t xml:space="preserve">              Burmistrza Namysłowa</w:t>
      </w:r>
    </w:p>
    <w:p w14:paraId="5F959036" w14:textId="77777777" w:rsidR="00FB33A6" w:rsidRPr="00CA6CB1" w:rsidRDefault="00FB33A6" w:rsidP="00FB33A6">
      <w:pPr>
        <w:tabs>
          <w:tab w:val="left" w:pos="6237"/>
        </w:tabs>
        <w:ind w:left="5812"/>
        <w:rPr>
          <w:i/>
          <w:sz w:val="24"/>
          <w:szCs w:val="24"/>
        </w:rPr>
      </w:pPr>
      <w:r w:rsidRPr="00CA6CB1">
        <w:rPr>
          <w:i/>
          <w:sz w:val="24"/>
          <w:szCs w:val="24"/>
        </w:rPr>
        <w:t xml:space="preserve">              ul. Stanisława Dubois 3</w:t>
      </w:r>
    </w:p>
    <w:p w14:paraId="07CA4701" w14:textId="77777777" w:rsidR="005001C7" w:rsidRDefault="00FB33A6" w:rsidP="00AF39CA">
      <w:pPr>
        <w:tabs>
          <w:tab w:val="left" w:pos="6237"/>
        </w:tabs>
        <w:ind w:left="5812"/>
        <w:rPr>
          <w:i/>
          <w:sz w:val="24"/>
          <w:szCs w:val="24"/>
        </w:rPr>
      </w:pPr>
      <w:r w:rsidRPr="00CA6CB1">
        <w:rPr>
          <w:i/>
          <w:sz w:val="24"/>
          <w:szCs w:val="24"/>
        </w:rPr>
        <w:t xml:space="preserve">              46 - 100 Namysłów</w:t>
      </w:r>
    </w:p>
    <w:p w14:paraId="1ADE36E0" w14:textId="77777777" w:rsidR="000F3B7F" w:rsidRPr="000F3B7F" w:rsidRDefault="000F3B7F" w:rsidP="000F3B7F"/>
    <w:p w14:paraId="63C219F7" w14:textId="77777777" w:rsidR="00FB33A6" w:rsidRPr="000C1872" w:rsidRDefault="00FB33A6" w:rsidP="00FB33A6">
      <w:pPr>
        <w:pStyle w:val="Nagwek1"/>
        <w:jc w:val="center"/>
        <w:rPr>
          <w:rFonts w:ascii="Times New Roman" w:hAnsi="Times New Roman"/>
          <w:i/>
          <w:sz w:val="28"/>
          <w:szCs w:val="28"/>
          <w:u w:val="none"/>
        </w:rPr>
      </w:pPr>
      <w:r w:rsidRPr="000C1872">
        <w:rPr>
          <w:rFonts w:ascii="Times New Roman" w:hAnsi="Times New Roman"/>
          <w:i/>
          <w:sz w:val="28"/>
          <w:szCs w:val="28"/>
          <w:u w:val="none"/>
        </w:rPr>
        <w:t>O  F  E  R  T  A</w:t>
      </w:r>
    </w:p>
    <w:p w14:paraId="286AF365" w14:textId="77777777" w:rsidR="00FB33A6" w:rsidRPr="00494F2A" w:rsidRDefault="00FB33A6" w:rsidP="00FB33A6">
      <w:pPr>
        <w:jc w:val="center"/>
        <w:rPr>
          <w:sz w:val="12"/>
          <w:szCs w:val="12"/>
        </w:rPr>
      </w:pPr>
    </w:p>
    <w:p w14:paraId="56559D4B" w14:textId="7C0F0291" w:rsidR="002A7A70" w:rsidRPr="001A73D7" w:rsidRDefault="008E6107" w:rsidP="00125B58">
      <w:pPr>
        <w:tabs>
          <w:tab w:val="left" w:pos="2127"/>
        </w:tabs>
        <w:ind w:left="426"/>
        <w:jc w:val="center"/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dotycząca postępowania o udzielenie zamówienia </w:t>
      </w:r>
      <w:r w:rsidR="00FB33A6" w:rsidRPr="000C1872">
        <w:rPr>
          <w:sz w:val="24"/>
          <w:szCs w:val="24"/>
        </w:rPr>
        <w:t xml:space="preserve">w </w:t>
      </w:r>
      <w:r w:rsidR="00CD5AB0">
        <w:rPr>
          <w:sz w:val="24"/>
          <w:szCs w:val="24"/>
        </w:rPr>
        <w:t>trybie podstawowym</w:t>
      </w:r>
      <w:r w:rsidR="00FB33A6" w:rsidRPr="000C1872">
        <w:rPr>
          <w:sz w:val="24"/>
          <w:szCs w:val="24"/>
        </w:rPr>
        <w:t xml:space="preserve"> </w:t>
      </w:r>
      <w:r w:rsidR="00FB33A6" w:rsidRPr="000C1872">
        <w:rPr>
          <w:sz w:val="24"/>
          <w:szCs w:val="24"/>
        </w:rPr>
        <w:br/>
        <w:t xml:space="preserve">na </w:t>
      </w:r>
      <w:r w:rsidR="002105FA">
        <w:rPr>
          <w:b/>
          <w:bCs/>
          <w:i/>
          <w:iCs/>
          <w:sz w:val="24"/>
          <w:szCs w:val="24"/>
        </w:rPr>
        <w:t>„</w:t>
      </w:r>
      <w:r w:rsidR="00125B58" w:rsidRPr="00125B58">
        <w:rPr>
          <w:b/>
          <w:bCs/>
          <w:i/>
          <w:iCs/>
          <w:sz w:val="24"/>
          <w:szCs w:val="24"/>
        </w:rPr>
        <w:t>Budow</w:t>
      </w:r>
      <w:r w:rsidR="00125B58">
        <w:rPr>
          <w:b/>
          <w:bCs/>
          <w:i/>
          <w:iCs/>
          <w:sz w:val="24"/>
          <w:szCs w:val="24"/>
        </w:rPr>
        <w:t>ę</w:t>
      </w:r>
      <w:r w:rsidR="00125B58" w:rsidRPr="00125B58">
        <w:rPr>
          <w:b/>
          <w:bCs/>
          <w:i/>
          <w:iCs/>
          <w:sz w:val="24"/>
          <w:szCs w:val="24"/>
        </w:rPr>
        <w:t xml:space="preserve"> Centrum Usług Społecznych w Namysłowie</w:t>
      </w:r>
      <w:r w:rsidR="002105FA">
        <w:rPr>
          <w:b/>
          <w:bCs/>
          <w:i/>
          <w:iCs/>
          <w:sz w:val="24"/>
          <w:szCs w:val="24"/>
        </w:rPr>
        <w:t>”</w:t>
      </w:r>
    </w:p>
    <w:p w14:paraId="18637AAF" w14:textId="77777777" w:rsidR="00E76FEE" w:rsidRDefault="00E76FEE" w:rsidP="001D5E19">
      <w:pPr>
        <w:tabs>
          <w:tab w:val="left" w:pos="2127"/>
        </w:tabs>
        <w:ind w:left="426"/>
        <w:jc w:val="center"/>
        <w:rPr>
          <w:i/>
          <w:sz w:val="24"/>
          <w:szCs w:val="24"/>
        </w:rPr>
      </w:pPr>
    </w:p>
    <w:p w14:paraId="774BD3B9" w14:textId="77777777" w:rsidR="000F3B7F" w:rsidRDefault="000F3B7F" w:rsidP="001D5E19">
      <w:pPr>
        <w:tabs>
          <w:tab w:val="left" w:pos="2127"/>
        </w:tabs>
        <w:ind w:left="426"/>
        <w:jc w:val="center"/>
        <w:rPr>
          <w:i/>
          <w:sz w:val="24"/>
          <w:szCs w:val="24"/>
        </w:rPr>
      </w:pPr>
    </w:p>
    <w:p w14:paraId="4C5A8D5E" w14:textId="3A09AC1B" w:rsidR="00C05962" w:rsidRPr="00903F11" w:rsidRDefault="001539F4" w:rsidP="00903F11">
      <w:pPr>
        <w:numPr>
          <w:ilvl w:val="0"/>
          <w:numId w:val="2"/>
        </w:numPr>
        <w:tabs>
          <w:tab w:val="num" w:pos="426"/>
          <w:tab w:val="num" w:pos="4787"/>
        </w:tabs>
        <w:spacing w:line="360" w:lineRule="auto"/>
        <w:ind w:left="426" w:right="-1" w:hanging="426"/>
        <w:jc w:val="both"/>
        <w:rPr>
          <w:b/>
          <w:sz w:val="24"/>
          <w:szCs w:val="24"/>
        </w:rPr>
      </w:pPr>
      <w:r w:rsidRPr="00CC3EAA">
        <w:rPr>
          <w:b/>
          <w:sz w:val="24"/>
          <w:szCs w:val="24"/>
        </w:rPr>
        <w:t xml:space="preserve">Oferujemy wykonanie zamówienia w zakresie objętym </w:t>
      </w:r>
      <w:r w:rsidR="00763D7B">
        <w:rPr>
          <w:b/>
          <w:sz w:val="24"/>
          <w:szCs w:val="24"/>
        </w:rPr>
        <w:t>SWZ, za kwotę brutto</w:t>
      </w:r>
      <w:r w:rsidR="00C05962">
        <w:rPr>
          <w:b/>
          <w:sz w:val="24"/>
          <w:szCs w:val="24"/>
        </w:rPr>
        <w:t>:</w:t>
      </w:r>
      <w:r w:rsidR="000F3B7F">
        <w:rPr>
          <w:b/>
          <w:sz w:val="24"/>
          <w:szCs w:val="24"/>
        </w:rPr>
        <w:t>……………….</w:t>
      </w:r>
      <w:r w:rsidR="00C05962" w:rsidRPr="00903F11">
        <w:rPr>
          <w:b/>
          <w:sz w:val="24"/>
          <w:szCs w:val="24"/>
        </w:rPr>
        <w:t>zł</w:t>
      </w:r>
      <w:r w:rsidR="00C05962" w:rsidRPr="00903F11">
        <w:rPr>
          <w:sz w:val="24"/>
          <w:szCs w:val="24"/>
        </w:rPr>
        <w:t>.</w:t>
      </w:r>
    </w:p>
    <w:p w14:paraId="6DB3A8C5" w14:textId="23359A5D" w:rsidR="00153C39" w:rsidRPr="00903F11" w:rsidRDefault="005A5915" w:rsidP="00903F11">
      <w:pPr>
        <w:numPr>
          <w:ilvl w:val="0"/>
          <w:numId w:val="2"/>
        </w:numPr>
        <w:tabs>
          <w:tab w:val="num" w:pos="426"/>
          <w:tab w:val="num" w:pos="4787"/>
        </w:tabs>
        <w:spacing w:line="360" w:lineRule="auto"/>
        <w:ind w:left="426" w:hanging="426"/>
        <w:jc w:val="both"/>
        <w:rPr>
          <w:b/>
          <w:sz w:val="24"/>
          <w:szCs w:val="24"/>
        </w:rPr>
      </w:pPr>
      <w:r w:rsidRPr="00153C39">
        <w:rPr>
          <w:sz w:val="24"/>
          <w:szCs w:val="24"/>
        </w:rPr>
        <w:lastRenderedPageBreak/>
        <w:t xml:space="preserve">Oświadczamy, że na w/w roboty oraz wbudowane materiały udzielamy gwarancji na okres </w:t>
      </w:r>
      <w:r w:rsidRPr="00153C39">
        <w:rPr>
          <w:sz w:val="24"/>
          <w:szCs w:val="24"/>
          <w:u w:val="single"/>
        </w:rPr>
        <w:t>(minimalnie</w:t>
      </w:r>
      <w:r w:rsidR="00F96F44">
        <w:rPr>
          <w:sz w:val="24"/>
          <w:szCs w:val="24"/>
          <w:u w:val="single"/>
        </w:rPr>
        <w:t xml:space="preserve"> </w:t>
      </w:r>
      <w:r w:rsidR="0051665F">
        <w:rPr>
          <w:sz w:val="24"/>
          <w:szCs w:val="24"/>
          <w:u w:val="single"/>
        </w:rPr>
        <w:t>60</w:t>
      </w:r>
      <w:r w:rsidRPr="00153C39">
        <w:rPr>
          <w:sz w:val="24"/>
          <w:szCs w:val="24"/>
          <w:u w:val="single"/>
        </w:rPr>
        <w:t xml:space="preserve"> miesięcy, maksymalnie </w:t>
      </w:r>
      <w:r w:rsidR="0051665F">
        <w:rPr>
          <w:sz w:val="24"/>
          <w:szCs w:val="24"/>
          <w:u w:val="single"/>
        </w:rPr>
        <w:t>72</w:t>
      </w:r>
      <w:r w:rsidRPr="00153C39">
        <w:rPr>
          <w:sz w:val="24"/>
          <w:szCs w:val="24"/>
          <w:u w:val="single"/>
        </w:rPr>
        <w:t xml:space="preserve"> miesi</w:t>
      </w:r>
      <w:r w:rsidR="0051665F">
        <w:rPr>
          <w:sz w:val="24"/>
          <w:szCs w:val="24"/>
          <w:u w:val="single"/>
        </w:rPr>
        <w:t>ące</w:t>
      </w:r>
      <w:r w:rsidRPr="00153C39">
        <w:rPr>
          <w:sz w:val="24"/>
          <w:szCs w:val="24"/>
          <w:u w:val="single"/>
        </w:rPr>
        <w:t>):</w:t>
      </w:r>
      <w:r w:rsidRPr="00153C39">
        <w:rPr>
          <w:sz w:val="24"/>
          <w:szCs w:val="24"/>
        </w:rPr>
        <w:t xml:space="preserve"> </w:t>
      </w:r>
      <w:r w:rsidR="00153C39" w:rsidRPr="00903F11">
        <w:rPr>
          <w:b/>
          <w:sz w:val="24"/>
          <w:szCs w:val="24"/>
        </w:rPr>
        <w:t>…</w:t>
      </w:r>
      <w:r w:rsidR="00B916F8" w:rsidRPr="00903F11">
        <w:rPr>
          <w:b/>
          <w:sz w:val="24"/>
          <w:szCs w:val="24"/>
        </w:rPr>
        <w:t>………..</w:t>
      </w:r>
      <w:r w:rsidR="00153C39" w:rsidRPr="00903F11">
        <w:rPr>
          <w:b/>
          <w:sz w:val="24"/>
          <w:szCs w:val="24"/>
        </w:rPr>
        <w:t>………… miesięcy</w:t>
      </w:r>
      <w:r w:rsidR="00153C39" w:rsidRPr="00903F11">
        <w:rPr>
          <w:sz w:val="24"/>
          <w:szCs w:val="24"/>
        </w:rPr>
        <w:t>.</w:t>
      </w:r>
    </w:p>
    <w:p w14:paraId="7AB3EA63" w14:textId="01E64BAB" w:rsidR="001129E8" w:rsidRPr="009B7A37" w:rsidRDefault="001539F4" w:rsidP="00FB56B3">
      <w:pPr>
        <w:numPr>
          <w:ilvl w:val="0"/>
          <w:numId w:val="2"/>
        </w:numPr>
        <w:tabs>
          <w:tab w:val="num" w:pos="426"/>
        </w:tabs>
        <w:ind w:left="426" w:right="-1" w:hanging="426"/>
        <w:jc w:val="both"/>
        <w:rPr>
          <w:color w:val="FF0000"/>
          <w:sz w:val="24"/>
          <w:szCs w:val="24"/>
        </w:rPr>
      </w:pPr>
      <w:r w:rsidRPr="001129E8">
        <w:rPr>
          <w:sz w:val="24"/>
          <w:szCs w:val="24"/>
        </w:rPr>
        <w:t>Zobowiązujemy się zrealizować zamówienie w terminie:</w:t>
      </w:r>
      <w:r w:rsidR="00763D7B" w:rsidRPr="001129E8">
        <w:rPr>
          <w:sz w:val="24"/>
          <w:szCs w:val="24"/>
        </w:rPr>
        <w:t xml:space="preserve"> </w:t>
      </w:r>
      <w:r w:rsidR="001129E8" w:rsidRPr="001129E8">
        <w:rPr>
          <w:b/>
          <w:bCs/>
          <w:sz w:val="24"/>
          <w:szCs w:val="24"/>
        </w:rPr>
        <w:t>do dnia 20.</w:t>
      </w:r>
      <w:r w:rsidR="00B2274E">
        <w:rPr>
          <w:b/>
          <w:bCs/>
          <w:sz w:val="24"/>
          <w:szCs w:val="24"/>
        </w:rPr>
        <w:t>05</w:t>
      </w:r>
      <w:r w:rsidR="001129E8" w:rsidRPr="001129E8">
        <w:rPr>
          <w:b/>
          <w:bCs/>
          <w:sz w:val="24"/>
          <w:szCs w:val="24"/>
        </w:rPr>
        <w:t>.202</w:t>
      </w:r>
      <w:r w:rsidR="00B2274E">
        <w:rPr>
          <w:b/>
          <w:bCs/>
          <w:sz w:val="24"/>
          <w:szCs w:val="24"/>
        </w:rPr>
        <w:t>7</w:t>
      </w:r>
      <w:r w:rsidR="001129E8" w:rsidRPr="001129E8">
        <w:rPr>
          <w:b/>
          <w:bCs/>
          <w:sz w:val="24"/>
          <w:szCs w:val="24"/>
        </w:rPr>
        <w:t xml:space="preserve"> r</w:t>
      </w:r>
      <w:r w:rsidR="009B7A37">
        <w:rPr>
          <w:b/>
          <w:bCs/>
          <w:sz w:val="24"/>
          <w:szCs w:val="24"/>
        </w:rPr>
        <w:t>., w tym:</w:t>
      </w:r>
    </w:p>
    <w:p w14:paraId="5D921098" w14:textId="77777777" w:rsidR="00D1538F" w:rsidRPr="00D1538F" w:rsidRDefault="00D1538F" w:rsidP="00D1538F">
      <w:pPr>
        <w:pStyle w:val="Akapitzlist"/>
        <w:numPr>
          <w:ilvl w:val="1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1538F">
        <w:rPr>
          <w:rFonts w:ascii="Times New Roman" w:hAnsi="Times New Roman"/>
          <w:bCs/>
          <w:sz w:val="24"/>
          <w:szCs w:val="24"/>
        </w:rPr>
        <w:t xml:space="preserve">termin rozpoczęcia prac projektowych: </w:t>
      </w:r>
      <w:r w:rsidRPr="00D1538F">
        <w:rPr>
          <w:rFonts w:ascii="Times New Roman" w:hAnsi="Times New Roman"/>
          <w:b/>
          <w:sz w:val="24"/>
          <w:szCs w:val="24"/>
        </w:rPr>
        <w:t>niezwłocznie po podpisaniu umowy</w:t>
      </w:r>
      <w:r w:rsidRPr="00D1538F">
        <w:rPr>
          <w:rFonts w:ascii="Times New Roman" w:hAnsi="Times New Roman"/>
          <w:bCs/>
          <w:sz w:val="24"/>
          <w:szCs w:val="24"/>
        </w:rPr>
        <w:t>,</w:t>
      </w:r>
    </w:p>
    <w:p w14:paraId="4793782D" w14:textId="3BD987A5" w:rsidR="00D1538F" w:rsidRPr="00D1538F" w:rsidRDefault="00D1538F" w:rsidP="00D1538F">
      <w:pPr>
        <w:pStyle w:val="Akapitzlist"/>
        <w:numPr>
          <w:ilvl w:val="1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1538F">
        <w:rPr>
          <w:rFonts w:ascii="Times New Roman" w:hAnsi="Times New Roman"/>
          <w:bCs/>
          <w:sz w:val="24"/>
          <w:szCs w:val="24"/>
        </w:rPr>
        <w:t>termin przedstawienia Zamawiającemu</w:t>
      </w:r>
      <w:r w:rsidRPr="00D1538F">
        <w:rPr>
          <w:rFonts w:ascii="Times New Roman" w:hAnsi="Times New Roman"/>
          <w:b/>
          <w:sz w:val="24"/>
          <w:szCs w:val="24"/>
        </w:rPr>
        <w:t xml:space="preserve"> </w:t>
      </w:r>
      <w:r w:rsidRPr="00D1538F">
        <w:rPr>
          <w:rFonts w:ascii="Times New Roman" w:hAnsi="Times New Roman"/>
          <w:bCs/>
          <w:sz w:val="24"/>
          <w:szCs w:val="24"/>
        </w:rPr>
        <w:t>do akceptacji wstępnej koncepcji wraz z wizualizacj</w:t>
      </w:r>
      <w:r w:rsidR="0051665F">
        <w:rPr>
          <w:rFonts w:ascii="Times New Roman" w:hAnsi="Times New Roman"/>
          <w:bCs/>
          <w:sz w:val="24"/>
          <w:szCs w:val="24"/>
        </w:rPr>
        <w:t>ą</w:t>
      </w:r>
      <w:r w:rsidRPr="00D1538F">
        <w:rPr>
          <w:rFonts w:ascii="Times New Roman" w:hAnsi="Times New Roman"/>
          <w:bCs/>
          <w:sz w:val="24"/>
          <w:szCs w:val="24"/>
        </w:rPr>
        <w:t xml:space="preserve">: </w:t>
      </w:r>
      <w:r w:rsidRPr="00D1538F">
        <w:rPr>
          <w:rFonts w:ascii="Times New Roman" w:hAnsi="Times New Roman"/>
          <w:b/>
          <w:sz w:val="24"/>
          <w:szCs w:val="24"/>
        </w:rPr>
        <w:t>do</w:t>
      </w:r>
      <w:r w:rsidR="0051665F">
        <w:rPr>
          <w:rFonts w:ascii="Times New Roman" w:hAnsi="Times New Roman"/>
          <w:b/>
          <w:sz w:val="24"/>
          <w:szCs w:val="24"/>
        </w:rPr>
        <w:t> </w:t>
      </w:r>
      <w:r w:rsidRPr="00D1538F">
        <w:rPr>
          <w:rFonts w:ascii="Times New Roman" w:hAnsi="Times New Roman"/>
          <w:b/>
          <w:sz w:val="24"/>
          <w:szCs w:val="24"/>
        </w:rPr>
        <w:t>30 dni od daty podpisania umowy</w:t>
      </w:r>
      <w:r w:rsidRPr="00D1538F">
        <w:rPr>
          <w:rFonts w:ascii="Times New Roman" w:hAnsi="Times New Roman"/>
          <w:bCs/>
          <w:sz w:val="24"/>
          <w:szCs w:val="24"/>
        </w:rPr>
        <w:t>,</w:t>
      </w:r>
    </w:p>
    <w:p w14:paraId="05B30720" w14:textId="77777777" w:rsidR="00D1538F" w:rsidRPr="00D1538F" w:rsidRDefault="00D1538F" w:rsidP="00D1538F">
      <w:pPr>
        <w:pStyle w:val="Akapitzlist"/>
        <w:numPr>
          <w:ilvl w:val="1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1538F">
        <w:rPr>
          <w:rFonts w:ascii="Times New Roman" w:hAnsi="Times New Roman"/>
          <w:bCs/>
          <w:sz w:val="24"/>
          <w:szCs w:val="24"/>
        </w:rPr>
        <w:t xml:space="preserve">termin przedłożenia do właściwego organu architektoniczno-budowlanego wniosków o wydanie pozwolenia na budowę lub zgłoszenia robót budowlanych: </w:t>
      </w:r>
      <w:r w:rsidRPr="00D1538F">
        <w:rPr>
          <w:rFonts w:ascii="Times New Roman" w:hAnsi="Times New Roman"/>
          <w:b/>
          <w:sz w:val="24"/>
          <w:szCs w:val="24"/>
        </w:rPr>
        <w:t>do 90 dni od daty podpisania umowy</w:t>
      </w:r>
      <w:r w:rsidRPr="00D1538F">
        <w:rPr>
          <w:rFonts w:ascii="Times New Roman" w:hAnsi="Times New Roman"/>
          <w:bCs/>
          <w:sz w:val="24"/>
          <w:szCs w:val="24"/>
        </w:rPr>
        <w:t>,</w:t>
      </w:r>
    </w:p>
    <w:p w14:paraId="7E5D4D66" w14:textId="3E288022" w:rsidR="009B7A37" w:rsidRPr="00D1538F" w:rsidRDefault="00D1538F" w:rsidP="00D1538F">
      <w:pPr>
        <w:pStyle w:val="Akapitzlist"/>
        <w:numPr>
          <w:ilvl w:val="1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1538F">
        <w:rPr>
          <w:rFonts w:ascii="Times New Roman" w:hAnsi="Times New Roman"/>
          <w:bCs/>
          <w:sz w:val="24"/>
          <w:szCs w:val="24"/>
        </w:rPr>
        <w:t xml:space="preserve">termin przekazania Zamawiającemu dokumentów potwierdzających przedłożenie do właściwego organu architektoniczno-budowlanego wniosków o wydanie pozwolenia na budowę </w:t>
      </w:r>
      <w:r w:rsidR="0059306A">
        <w:rPr>
          <w:rFonts w:ascii="Times New Roman" w:hAnsi="Times New Roman"/>
          <w:bCs/>
          <w:sz w:val="24"/>
          <w:szCs w:val="24"/>
        </w:rPr>
        <w:t xml:space="preserve">                           </w:t>
      </w:r>
      <w:r w:rsidRPr="00D1538F">
        <w:rPr>
          <w:rFonts w:ascii="Times New Roman" w:hAnsi="Times New Roman"/>
          <w:bCs/>
          <w:sz w:val="24"/>
          <w:szCs w:val="24"/>
        </w:rPr>
        <w:t xml:space="preserve">lub zgłoszenia robót budowlanych: </w:t>
      </w:r>
      <w:r w:rsidRPr="00D1538F">
        <w:rPr>
          <w:rFonts w:ascii="Times New Roman" w:hAnsi="Times New Roman"/>
          <w:b/>
          <w:sz w:val="24"/>
          <w:szCs w:val="24"/>
        </w:rPr>
        <w:t>do 7 dni od daty dokonania tych czynności</w:t>
      </w:r>
      <w:r w:rsidR="009B7A37" w:rsidRPr="00D1538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61CD9C79" w14:textId="3851209B" w:rsidR="00FB7CB3" w:rsidRPr="009B7A37" w:rsidRDefault="00FB7CB3" w:rsidP="00FB56B3">
      <w:pPr>
        <w:numPr>
          <w:ilvl w:val="0"/>
          <w:numId w:val="2"/>
        </w:numPr>
        <w:tabs>
          <w:tab w:val="num" w:pos="426"/>
        </w:tabs>
        <w:ind w:left="426" w:right="-1" w:hanging="426"/>
        <w:jc w:val="both"/>
        <w:rPr>
          <w:color w:val="FF0000"/>
          <w:sz w:val="24"/>
          <w:szCs w:val="24"/>
        </w:rPr>
      </w:pPr>
      <w:r w:rsidRPr="009B7A37">
        <w:rPr>
          <w:sz w:val="24"/>
          <w:szCs w:val="24"/>
        </w:rPr>
        <w:t xml:space="preserve">Wadium w kwocie </w:t>
      </w:r>
      <w:r w:rsidR="00BF6F23">
        <w:rPr>
          <w:sz w:val="24"/>
          <w:szCs w:val="24"/>
        </w:rPr>
        <w:t>58</w:t>
      </w:r>
      <w:r w:rsidR="009B7A37">
        <w:rPr>
          <w:sz w:val="24"/>
          <w:szCs w:val="24"/>
        </w:rPr>
        <w:t xml:space="preserve">.000,00 </w:t>
      </w:r>
      <w:r w:rsidRPr="009B7A37">
        <w:rPr>
          <w:sz w:val="24"/>
          <w:szCs w:val="24"/>
        </w:rPr>
        <w:t xml:space="preserve">zł (słownie złotych: </w:t>
      </w:r>
      <w:r w:rsidR="00BF6F23">
        <w:rPr>
          <w:sz w:val="24"/>
          <w:szCs w:val="24"/>
        </w:rPr>
        <w:t>pięćdziesiąt osiem</w:t>
      </w:r>
      <w:r w:rsidR="009B7A37">
        <w:rPr>
          <w:sz w:val="24"/>
          <w:szCs w:val="24"/>
        </w:rPr>
        <w:t xml:space="preserve"> </w:t>
      </w:r>
      <w:r w:rsidRPr="009B7A37">
        <w:rPr>
          <w:sz w:val="24"/>
          <w:szCs w:val="24"/>
        </w:rPr>
        <w:t>00/100), zostało wniesione                    w formie ………………………..…………………</w:t>
      </w:r>
      <w:r w:rsidR="009B7A37">
        <w:rPr>
          <w:sz w:val="24"/>
          <w:szCs w:val="24"/>
        </w:rPr>
        <w:t>……………………………………………………</w:t>
      </w:r>
    </w:p>
    <w:p w14:paraId="27F8B5F6" w14:textId="77777777" w:rsidR="00FB7CB3" w:rsidRDefault="00FB7CB3" w:rsidP="00FB7CB3">
      <w:p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9B7A37">
        <w:rPr>
          <w:sz w:val="24"/>
          <w:szCs w:val="24"/>
        </w:rPr>
        <w:t xml:space="preserve">       W przypadku wniesienia wadium w formie pieniężnej zwrotu należy dokonać na konto numer …….........................................................................................................................................................,</w:t>
      </w:r>
      <w:r>
        <w:rPr>
          <w:sz w:val="24"/>
          <w:szCs w:val="24"/>
        </w:rPr>
        <w:t xml:space="preserve">             na  warunkach określonych w specyfikacji warunków zamówienia.</w:t>
      </w:r>
    </w:p>
    <w:p w14:paraId="3FE001A2" w14:textId="5FC1C648" w:rsidR="001129E8" w:rsidRPr="00C20FAD" w:rsidRDefault="001129E8" w:rsidP="001129E8">
      <w:pPr>
        <w:numPr>
          <w:ilvl w:val="0"/>
          <w:numId w:val="2"/>
        </w:numPr>
        <w:tabs>
          <w:tab w:val="num" w:pos="426"/>
          <w:tab w:val="num" w:pos="4787"/>
        </w:tabs>
        <w:ind w:left="425" w:hanging="425"/>
        <w:jc w:val="both"/>
        <w:rPr>
          <w:sz w:val="24"/>
          <w:szCs w:val="24"/>
        </w:rPr>
      </w:pPr>
      <w:r w:rsidRPr="00C20FAD">
        <w:rPr>
          <w:sz w:val="24"/>
          <w:szCs w:val="24"/>
        </w:rPr>
        <w:t xml:space="preserve">Oferujemy następujące warunki płatności: 30 dni po otrzymaniu przez </w:t>
      </w:r>
      <w:r w:rsidRPr="00C20FAD">
        <w:rPr>
          <w:b/>
          <w:sz w:val="24"/>
          <w:szCs w:val="24"/>
        </w:rPr>
        <w:t>Zamawiającego</w:t>
      </w:r>
      <w:r w:rsidRPr="00C20FAD">
        <w:rPr>
          <w:sz w:val="24"/>
          <w:szCs w:val="24"/>
        </w:rPr>
        <w:t xml:space="preserve"> prawidłowo wystawionej faktury w wersji papierowej lub od otrzymania przez </w:t>
      </w:r>
      <w:r w:rsidRPr="00C20FAD">
        <w:rPr>
          <w:b/>
          <w:sz w:val="24"/>
          <w:szCs w:val="24"/>
        </w:rPr>
        <w:t>Zamawiającego</w:t>
      </w:r>
      <w:r w:rsidRPr="00C20FAD">
        <w:rPr>
          <w:sz w:val="24"/>
          <w:szCs w:val="24"/>
        </w:rPr>
        <w:t xml:space="preserve"> powiadomienia o</w:t>
      </w:r>
      <w:r w:rsidR="00486A9C">
        <w:rPr>
          <w:sz w:val="24"/>
          <w:szCs w:val="24"/>
        </w:rPr>
        <w:t> </w:t>
      </w:r>
      <w:r w:rsidRPr="00C20FAD">
        <w:rPr>
          <w:sz w:val="24"/>
          <w:szCs w:val="24"/>
        </w:rPr>
        <w:t>przesłaniu ustrukturyzowanej faktury elektronicznej na Platformę Elektronicznego Fakturowania lub w ramach Krajowego Systemu e-Faktur (</w:t>
      </w:r>
      <w:proofErr w:type="spellStart"/>
      <w:r w:rsidRPr="00C20FAD">
        <w:rPr>
          <w:sz w:val="24"/>
          <w:szCs w:val="24"/>
        </w:rPr>
        <w:t>KSeF</w:t>
      </w:r>
      <w:proofErr w:type="spellEnd"/>
      <w:r w:rsidRPr="00C20FAD">
        <w:rPr>
          <w:sz w:val="24"/>
          <w:szCs w:val="24"/>
        </w:rPr>
        <w:t>).</w:t>
      </w:r>
    </w:p>
    <w:p w14:paraId="24B86206" w14:textId="77777777" w:rsidR="00205872" w:rsidRPr="000C1872" w:rsidRDefault="00205872" w:rsidP="00C05962">
      <w:pPr>
        <w:numPr>
          <w:ilvl w:val="0"/>
          <w:numId w:val="2"/>
        </w:numPr>
        <w:tabs>
          <w:tab w:val="num" w:pos="426"/>
        </w:tabs>
        <w:ind w:left="425" w:hanging="425"/>
        <w:jc w:val="both"/>
        <w:rPr>
          <w:sz w:val="24"/>
          <w:szCs w:val="24"/>
        </w:rPr>
      </w:pPr>
      <w:r w:rsidRPr="000C1872">
        <w:rPr>
          <w:sz w:val="24"/>
          <w:szCs w:val="24"/>
        </w:rPr>
        <w:t xml:space="preserve">Oświadczamy, że zapoznaliśmy się ze </w:t>
      </w:r>
      <w:r w:rsidR="00CA6CB1">
        <w:rPr>
          <w:sz w:val="24"/>
          <w:szCs w:val="24"/>
        </w:rPr>
        <w:t xml:space="preserve">SWZ </w:t>
      </w:r>
      <w:r w:rsidRPr="000C1872">
        <w:rPr>
          <w:sz w:val="24"/>
          <w:szCs w:val="24"/>
        </w:rPr>
        <w:t>i nie wnosimy do niej zastrzeżeń oraz zdobyliśmy konieczne informacje do właściwego wykonania zamówienia.</w:t>
      </w:r>
    </w:p>
    <w:p w14:paraId="50953F32" w14:textId="77777777" w:rsidR="007626C9" w:rsidRDefault="00205872" w:rsidP="00C05962">
      <w:pPr>
        <w:numPr>
          <w:ilvl w:val="0"/>
          <w:numId w:val="2"/>
        </w:numPr>
        <w:tabs>
          <w:tab w:val="num" w:pos="426"/>
        </w:tabs>
        <w:ind w:left="425" w:right="-1" w:hanging="425"/>
        <w:jc w:val="both"/>
        <w:rPr>
          <w:sz w:val="24"/>
          <w:szCs w:val="24"/>
        </w:rPr>
      </w:pPr>
      <w:r w:rsidRPr="000C1872">
        <w:rPr>
          <w:sz w:val="24"/>
          <w:szCs w:val="24"/>
        </w:rPr>
        <w:t xml:space="preserve">Oświadczamy, że uważamy się za związanych niniejszą ofertą na czas wskazany w </w:t>
      </w:r>
      <w:r w:rsidR="00CA6CB1">
        <w:rPr>
          <w:sz w:val="24"/>
          <w:szCs w:val="24"/>
        </w:rPr>
        <w:t>SWZ</w:t>
      </w:r>
      <w:r w:rsidRPr="000C1872">
        <w:rPr>
          <w:sz w:val="24"/>
          <w:szCs w:val="24"/>
        </w:rPr>
        <w:t>.</w:t>
      </w:r>
    </w:p>
    <w:p w14:paraId="08A631CA" w14:textId="132B3F41" w:rsidR="00163C5F" w:rsidRPr="006D1606" w:rsidRDefault="00205872" w:rsidP="00C05962">
      <w:pPr>
        <w:numPr>
          <w:ilvl w:val="0"/>
          <w:numId w:val="2"/>
        </w:numPr>
        <w:tabs>
          <w:tab w:val="num" w:pos="426"/>
        </w:tabs>
        <w:ind w:left="425" w:right="-1" w:hanging="425"/>
        <w:jc w:val="both"/>
        <w:rPr>
          <w:sz w:val="24"/>
          <w:szCs w:val="24"/>
        </w:rPr>
      </w:pPr>
      <w:r w:rsidRPr="0092760B">
        <w:rPr>
          <w:sz w:val="24"/>
          <w:szCs w:val="24"/>
        </w:rPr>
        <w:t xml:space="preserve">Oświadczamy, że </w:t>
      </w:r>
      <w:r w:rsidR="00CA6CB1" w:rsidRPr="0092760B">
        <w:rPr>
          <w:sz w:val="24"/>
          <w:szCs w:val="24"/>
        </w:rPr>
        <w:t xml:space="preserve">zapoznaliśmy się z treścią projektu umowy, stanowiącego </w:t>
      </w:r>
      <w:r w:rsidR="007F49AE" w:rsidRPr="0092760B">
        <w:rPr>
          <w:sz w:val="24"/>
          <w:szCs w:val="24"/>
        </w:rPr>
        <w:t xml:space="preserve">załącznik nr </w:t>
      </w:r>
      <w:r w:rsidR="00D74B42">
        <w:rPr>
          <w:sz w:val="24"/>
          <w:szCs w:val="24"/>
        </w:rPr>
        <w:t>2</w:t>
      </w:r>
      <w:r w:rsidR="007F49AE" w:rsidRPr="0092760B">
        <w:rPr>
          <w:sz w:val="24"/>
          <w:szCs w:val="24"/>
        </w:rPr>
        <w:t xml:space="preserve"> do SWZ </w:t>
      </w:r>
      <w:r w:rsidRPr="0092760B">
        <w:rPr>
          <w:sz w:val="24"/>
          <w:szCs w:val="24"/>
        </w:rPr>
        <w:t xml:space="preserve"> i</w:t>
      </w:r>
      <w:r w:rsidR="00486A9C">
        <w:rPr>
          <w:sz w:val="24"/>
          <w:szCs w:val="24"/>
        </w:rPr>
        <w:t> </w:t>
      </w:r>
      <w:r w:rsidRPr="0092760B">
        <w:rPr>
          <w:sz w:val="24"/>
          <w:szCs w:val="24"/>
        </w:rPr>
        <w:t xml:space="preserve">zobowiązujemy się w przypadku wyboru naszej oferty do zawarcia umowy </w:t>
      </w:r>
      <w:r w:rsidR="00E544C8">
        <w:rPr>
          <w:sz w:val="24"/>
          <w:szCs w:val="24"/>
        </w:rPr>
        <w:t xml:space="preserve">w miejscu i terminie wskazanym przez Zamawiającego. </w:t>
      </w:r>
    </w:p>
    <w:p w14:paraId="6AD0D6F1" w14:textId="7D265822" w:rsidR="00205872" w:rsidRPr="000C1872" w:rsidRDefault="00E544C8" w:rsidP="00C05962">
      <w:pPr>
        <w:pStyle w:val="Akapitzlist"/>
        <w:numPr>
          <w:ilvl w:val="0"/>
          <w:numId w:val="2"/>
        </w:numPr>
        <w:tabs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Zamówienie z</w:t>
      </w:r>
      <w:r w:rsidR="00F25A6F">
        <w:rPr>
          <w:rFonts w:ascii="Times New Roman" w:hAnsi="Times New Roman"/>
          <w:sz w:val="24"/>
          <w:szCs w:val="24"/>
        </w:rPr>
        <w:t>amierzam/nie zamierzam</w:t>
      </w:r>
      <w:r w:rsidR="00F25A6F">
        <w:rPr>
          <w:rFonts w:ascii="Times New Roman" w:hAnsi="Times New Roman"/>
          <w:sz w:val="24"/>
          <w:szCs w:val="24"/>
          <w:vertAlign w:val="superscript"/>
        </w:rPr>
        <w:t>3</w:t>
      </w:r>
      <w:r w:rsidR="00205872" w:rsidRPr="000C1872">
        <w:rPr>
          <w:rFonts w:ascii="Times New Roman" w:hAnsi="Times New Roman"/>
          <w:sz w:val="24"/>
          <w:szCs w:val="24"/>
        </w:rPr>
        <w:t xml:space="preserve"> powierzyć podwykonawcy </w:t>
      </w:r>
      <w:r>
        <w:rPr>
          <w:rFonts w:ascii="Times New Roman" w:hAnsi="Times New Roman"/>
          <w:sz w:val="24"/>
          <w:szCs w:val="24"/>
        </w:rPr>
        <w:t>w następującym za</w:t>
      </w:r>
      <w:r w:rsidR="00205872" w:rsidRPr="000C1872">
        <w:rPr>
          <w:rFonts w:ascii="Times New Roman" w:hAnsi="Times New Roman"/>
          <w:sz w:val="24"/>
          <w:szCs w:val="24"/>
        </w:rPr>
        <w:t>kresie</w:t>
      </w:r>
      <w:r>
        <w:rPr>
          <w:rFonts w:ascii="Times New Roman" w:hAnsi="Times New Roman"/>
          <w:sz w:val="24"/>
          <w:szCs w:val="24"/>
        </w:rPr>
        <w:t>:</w:t>
      </w:r>
      <w:r w:rsidR="00205872" w:rsidRPr="000C1872">
        <w:rPr>
          <w:rFonts w:ascii="Times New Roman" w:hAnsi="Times New Roman"/>
          <w:sz w:val="24"/>
          <w:szCs w:val="24"/>
        </w:rPr>
        <w:t xml:space="preserve"> </w:t>
      </w:r>
      <w:r w:rsidR="003C3873" w:rsidRPr="000C1872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="00205872" w:rsidRPr="000C1872">
        <w:rPr>
          <w:rFonts w:ascii="Times New Roman" w:hAnsi="Times New Roman"/>
          <w:sz w:val="24"/>
          <w:szCs w:val="24"/>
        </w:rPr>
        <w:t>………………………………</w:t>
      </w:r>
    </w:p>
    <w:p w14:paraId="68D2BD1B" w14:textId="77777777" w:rsidR="00205872" w:rsidRPr="000C1872" w:rsidRDefault="00205872" w:rsidP="00CD3B40">
      <w:pPr>
        <w:tabs>
          <w:tab w:val="num" w:pos="426"/>
        </w:tabs>
        <w:ind w:left="425" w:hanging="425"/>
        <w:jc w:val="both"/>
        <w:rPr>
          <w:sz w:val="24"/>
          <w:szCs w:val="24"/>
        </w:rPr>
      </w:pPr>
      <w:r w:rsidRPr="000C1872">
        <w:rPr>
          <w:sz w:val="24"/>
          <w:szCs w:val="24"/>
        </w:rPr>
        <w:tab/>
        <w:t>…………………………………………………………………..</w:t>
      </w:r>
      <w:r w:rsidR="003C3873" w:rsidRPr="000C1872">
        <w:rPr>
          <w:sz w:val="24"/>
          <w:szCs w:val="24"/>
        </w:rPr>
        <w:t>…………..</w:t>
      </w:r>
      <w:r w:rsidRPr="000C1872">
        <w:rPr>
          <w:sz w:val="24"/>
          <w:szCs w:val="24"/>
        </w:rPr>
        <w:t>……………..….….……</w:t>
      </w:r>
      <w:r w:rsidRPr="000C1872">
        <w:rPr>
          <w:sz w:val="24"/>
          <w:szCs w:val="24"/>
        </w:rPr>
        <w:br/>
        <w:t>………………………………………………………………………………</w:t>
      </w:r>
      <w:r w:rsidR="003C3873" w:rsidRPr="000C1872">
        <w:rPr>
          <w:sz w:val="24"/>
          <w:szCs w:val="24"/>
        </w:rPr>
        <w:t>…</w:t>
      </w:r>
      <w:r w:rsidRPr="000C1872">
        <w:rPr>
          <w:sz w:val="24"/>
          <w:szCs w:val="24"/>
        </w:rPr>
        <w:t>………………………</w:t>
      </w:r>
      <w:r w:rsidRPr="000C1872">
        <w:rPr>
          <w:sz w:val="24"/>
          <w:szCs w:val="24"/>
        </w:rPr>
        <w:br/>
        <w:t>(o ile jest to wiadome należy podać firmę podwykonawcy</w:t>
      </w:r>
      <w:r w:rsidR="003C3873" w:rsidRPr="000C1872">
        <w:rPr>
          <w:sz w:val="24"/>
          <w:szCs w:val="24"/>
        </w:rPr>
        <w:t>) …………………………………</w:t>
      </w:r>
      <w:r w:rsidRPr="000C1872">
        <w:rPr>
          <w:sz w:val="24"/>
          <w:szCs w:val="24"/>
        </w:rPr>
        <w:t>………</w:t>
      </w:r>
      <w:r w:rsidR="003C3873" w:rsidRPr="000C1872">
        <w:rPr>
          <w:sz w:val="24"/>
          <w:szCs w:val="24"/>
        </w:rPr>
        <w:t xml:space="preserve"> …………………………………..</w:t>
      </w:r>
      <w:r w:rsidRPr="000C1872">
        <w:rPr>
          <w:sz w:val="24"/>
          <w:szCs w:val="24"/>
        </w:rPr>
        <w:t>……………………………………………..………………………</w:t>
      </w:r>
    </w:p>
    <w:p w14:paraId="77ADA1D4" w14:textId="77777777" w:rsidR="00205872" w:rsidRPr="000C1872" w:rsidRDefault="003C3873" w:rsidP="00205872">
      <w:pPr>
        <w:ind w:left="426"/>
        <w:jc w:val="both"/>
        <w:rPr>
          <w:sz w:val="24"/>
          <w:szCs w:val="24"/>
        </w:rPr>
      </w:pPr>
      <w:r w:rsidRPr="000C1872">
        <w:rPr>
          <w:sz w:val="24"/>
          <w:szCs w:val="24"/>
        </w:rPr>
        <w:t>…………..………………..</w:t>
      </w:r>
      <w:r w:rsidR="00205872" w:rsidRPr="000C1872">
        <w:rPr>
          <w:sz w:val="24"/>
          <w:szCs w:val="24"/>
        </w:rPr>
        <w:t>…………………………….....…………………………………………...</w:t>
      </w:r>
    </w:p>
    <w:p w14:paraId="5B2626DE" w14:textId="77777777" w:rsidR="00205872" w:rsidRPr="000F7A79" w:rsidRDefault="00205872" w:rsidP="00C05962">
      <w:pPr>
        <w:pStyle w:val="Akapitzlist"/>
        <w:numPr>
          <w:ilvl w:val="0"/>
          <w:numId w:val="2"/>
        </w:numPr>
        <w:tabs>
          <w:tab w:val="clear" w:pos="644"/>
          <w:tab w:val="num" w:pos="426"/>
        </w:tabs>
        <w:spacing w:after="0" w:line="240" w:lineRule="auto"/>
        <w:ind w:hanging="644"/>
        <w:jc w:val="both"/>
        <w:rPr>
          <w:rFonts w:ascii="Times New Roman" w:hAnsi="Times New Roman"/>
          <w:sz w:val="24"/>
          <w:szCs w:val="24"/>
        </w:rPr>
      </w:pPr>
      <w:r w:rsidRPr="000F7A79">
        <w:rPr>
          <w:rFonts w:ascii="Times New Roman" w:hAnsi="Times New Roman"/>
          <w:sz w:val="24"/>
          <w:szCs w:val="24"/>
        </w:rPr>
        <w:t>Zgodnie z art.</w:t>
      </w:r>
      <w:r w:rsidR="002F067F">
        <w:rPr>
          <w:rFonts w:ascii="Times New Roman" w:hAnsi="Times New Roman"/>
          <w:sz w:val="24"/>
          <w:szCs w:val="24"/>
        </w:rPr>
        <w:t xml:space="preserve"> 225 </w:t>
      </w:r>
      <w:r w:rsidRPr="000F7A79"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 w:rsidRPr="000F7A79">
        <w:rPr>
          <w:rFonts w:ascii="Times New Roman" w:hAnsi="Times New Roman"/>
          <w:sz w:val="24"/>
          <w:szCs w:val="24"/>
        </w:rPr>
        <w:t>Pzp</w:t>
      </w:r>
      <w:proofErr w:type="spellEnd"/>
      <w:r w:rsidRPr="000F7A79">
        <w:rPr>
          <w:rFonts w:ascii="Times New Roman" w:hAnsi="Times New Roman"/>
          <w:sz w:val="24"/>
          <w:szCs w:val="24"/>
        </w:rPr>
        <w:t xml:space="preserve"> informuję, że wybór naszej oferty</w:t>
      </w:r>
      <w:r w:rsidR="00546AB0">
        <w:rPr>
          <w:rFonts w:ascii="Times New Roman" w:hAnsi="Times New Roman"/>
          <w:sz w:val="24"/>
          <w:szCs w:val="24"/>
          <w:vertAlign w:val="superscript"/>
        </w:rPr>
        <w:t>4</w:t>
      </w:r>
      <w:r w:rsidRPr="000F7A79">
        <w:rPr>
          <w:rFonts w:ascii="Times New Roman" w:hAnsi="Times New Roman"/>
          <w:sz w:val="24"/>
          <w:szCs w:val="24"/>
        </w:rPr>
        <w:t>:</w:t>
      </w:r>
    </w:p>
    <w:p w14:paraId="61ADFF5E" w14:textId="77777777" w:rsidR="00205872" w:rsidRPr="000C1872" w:rsidRDefault="00205872" w:rsidP="00C05962">
      <w:pPr>
        <w:numPr>
          <w:ilvl w:val="0"/>
          <w:numId w:val="3"/>
        </w:numPr>
        <w:ind w:left="709" w:hanging="283"/>
        <w:jc w:val="both"/>
        <w:rPr>
          <w:sz w:val="24"/>
          <w:szCs w:val="24"/>
        </w:rPr>
      </w:pPr>
      <w:r w:rsidRPr="000C1872">
        <w:rPr>
          <w:b/>
          <w:sz w:val="24"/>
          <w:szCs w:val="24"/>
        </w:rPr>
        <w:t>nie będzie</w:t>
      </w:r>
      <w:r w:rsidRPr="000C1872">
        <w:rPr>
          <w:sz w:val="24"/>
          <w:szCs w:val="24"/>
        </w:rPr>
        <w:t xml:space="preserve"> prowadzić do powstania obowiązku podatkowego u Zamawiającego</w:t>
      </w:r>
    </w:p>
    <w:p w14:paraId="6B2AA87D" w14:textId="77777777" w:rsidR="00205872" w:rsidRPr="000C1872" w:rsidRDefault="00205872" w:rsidP="00C05962">
      <w:pPr>
        <w:numPr>
          <w:ilvl w:val="0"/>
          <w:numId w:val="3"/>
        </w:numPr>
        <w:ind w:left="709" w:hanging="283"/>
        <w:jc w:val="both"/>
        <w:rPr>
          <w:sz w:val="24"/>
          <w:szCs w:val="24"/>
        </w:rPr>
      </w:pPr>
      <w:r w:rsidRPr="000C1872">
        <w:rPr>
          <w:b/>
          <w:sz w:val="24"/>
          <w:szCs w:val="24"/>
        </w:rPr>
        <w:t>będzie</w:t>
      </w:r>
      <w:r w:rsidRPr="000C1872">
        <w:rPr>
          <w:sz w:val="24"/>
          <w:szCs w:val="24"/>
        </w:rPr>
        <w:t xml:space="preserve"> prowadzić do powstania obowiązku podatkowego u Zamawiającego</w:t>
      </w:r>
    </w:p>
    <w:p w14:paraId="75C6BB56" w14:textId="0362737E" w:rsidR="007C6A12" w:rsidRPr="000C1872" w:rsidRDefault="00205872" w:rsidP="009341A6">
      <w:pPr>
        <w:ind w:left="426"/>
        <w:jc w:val="both"/>
        <w:rPr>
          <w:sz w:val="24"/>
          <w:szCs w:val="24"/>
        </w:rPr>
      </w:pPr>
      <w:r w:rsidRPr="000C1872">
        <w:rPr>
          <w:sz w:val="24"/>
          <w:szCs w:val="24"/>
        </w:rPr>
        <w:t>W przypadku gdy wybór oferty będzie prowadzić do powstania obowiązku podatkowego                                   u Zamawiającego, Wykonawca wskazuje nazwę (rodzaj) towaru lub usługi, których dostawa</w:t>
      </w:r>
      <w:r w:rsidRPr="000C1872">
        <w:rPr>
          <w:sz w:val="24"/>
          <w:szCs w:val="24"/>
        </w:rPr>
        <w:br/>
        <w:t xml:space="preserve">lub świadczenie będzie </w:t>
      </w:r>
      <w:r w:rsidR="002F067F">
        <w:rPr>
          <w:sz w:val="24"/>
          <w:szCs w:val="24"/>
        </w:rPr>
        <w:t>prowadzić do jego powstania i</w:t>
      </w:r>
      <w:r w:rsidRPr="000C1872">
        <w:rPr>
          <w:sz w:val="24"/>
          <w:szCs w:val="24"/>
        </w:rPr>
        <w:t xml:space="preserve"> wskazuj</w:t>
      </w:r>
      <w:r w:rsidR="002F067F">
        <w:rPr>
          <w:sz w:val="24"/>
          <w:szCs w:val="24"/>
        </w:rPr>
        <w:t>e ich wartość bez kwoty podatku oraz wskazuje stawkę podatku od towarów i usług, która zgodnie z wiedzą Wykonawcy, będzie miała zastosowanie.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862"/>
        <w:gridCol w:w="3478"/>
        <w:gridCol w:w="2756"/>
      </w:tblGrid>
      <w:tr w:rsidR="005C3715" w:rsidRPr="000C1872" w14:paraId="48060DAB" w14:textId="77777777" w:rsidTr="005C3715">
        <w:trPr>
          <w:trHeight w:val="479"/>
        </w:trPr>
        <w:tc>
          <w:tcPr>
            <w:tcW w:w="543" w:type="dxa"/>
            <w:vAlign w:val="center"/>
          </w:tcPr>
          <w:p w14:paraId="257A7537" w14:textId="77777777" w:rsidR="005C3715" w:rsidRPr="00217D29" w:rsidRDefault="005C3715" w:rsidP="00205872">
            <w:pPr>
              <w:jc w:val="center"/>
              <w:rPr>
                <w:b/>
              </w:rPr>
            </w:pPr>
            <w:r w:rsidRPr="00217D29">
              <w:rPr>
                <w:b/>
              </w:rPr>
              <w:t>Lp.</w:t>
            </w:r>
          </w:p>
        </w:tc>
        <w:tc>
          <w:tcPr>
            <w:tcW w:w="2862" w:type="dxa"/>
            <w:vAlign w:val="center"/>
          </w:tcPr>
          <w:p w14:paraId="65EF8C9B" w14:textId="77777777" w:rsidR="005C3715" w:rsidRPr="00217D29" w:rsidRDefault="005C3715" w:rsidP="00205872">
            <w:pPr>
              <w:jc w:val="center"/>
              <w:rPr>
                <w:b/>
              </w:rPr>
            </w:pPr>
            <w:r w:rsidRPr="00217D29">
              <w:rPr>
                <w:b/>
              </w:rPr>
              <w:t xml:space="preserve">Nazwa (rodzaj) towaru lub usługi, których dostawa                  lub świadczenie będzie prowadzić do powstania obowiązku podatkowego </w:t>
            </w:r>
            <w:r w:rsidR="005C518A">
              <w:rPr>
                <w:b/>
              </w:rPr>
              <w:t xml:space="preserve">                    </w:t>
            </w:r>
            <w:r w:rsidRPr="00217D29">
              <w:rPr>
                <w:b/>
              </w:rPr>
              <w:t>u Zamawiającego</w:t>
            </w:r>
          </w:p>
        </w:tc>
        <w:tc>
          <w:tcPr>
            <w:tcW w:w="3478" w:type="dxa"/>
            <w:vAlign w:val="center"/>
          </w:tcPr>
          <w:p w14:paraId="31F1F70B" w14:textId="77777777" w:rsidR="005C3715" w:rsidRPr="00217D29" w:rsidRDefault="005C3715" w:rsidP="00205872">
            <w:pPr>
              <w:jc w:val="center"/>
              <w:rPr>
                <w:b/>
              </w:rPr>
            </w:pPr>
            <w:r w:rsidRPr="00217D29">
              <w:rPr>
                <w:b/>
              </w:rPr>
              <w:t>Wartość towaru lub usługi objętej obowiązkiem podatkowym Zamawiającego bez kwoty podatku</w:t>
            </w:r>
          </w:p>
        </w:tc>
        <w:tc>
          <w:tcPr>
            <w:tcW w:w="2756" w:type="dxa"/>
          </w:tcPr>
          <w:p w14:paraId="2A9F2795" w14:textId="77777777" w:rsidR="005C3715" w:rsidRDefault="005C3715" w:rsidP="00205872">
            <w:pPr>
              <w:jc w:val="center"/>
              <w:rPr>
                <w:b/>
              </w:rPr>
            </w:pPr>
          </w:p>
          <w:p w14:paraId="36BE36A7" w14:textId="77777777" w:rsidR="005C3715" w:rsidRDefault="005C3715" w:rsidP="00205872">
            <w:pPr>
              <w:jc w:val="center"/>
              <w:rPr>
                <w:b/>
              </w:rPr>
            </w:pPr>
          </w:p>
          <w:p w14:paraId="3A436EFF" w14:textId="77777777" w:rsidR="005C3715" w:rsidRPr="00217D29" w:rsidRDefault="005C3715" w:rsidP="00205872">
            <w:pPr>
              <w:jc w:val="center"/>
              <w:rPr>
                <w:b/>
              </w:rPr>
            </w:pPr>
            <w:r>
              <w:rPr>
                <w:b/>
              </w:rPr>
              <w:t>Stawka podatku od towarów                i usług</w:t>
            </w:r>
          </w:p>
        </w:tc>
      </w:tr>
      <w:tr w:rsidR="005C3715" w:rsidRPr="000C1872" w14:paraId="7EF6A2F7" w14:textId="77777777" w:rsidTr="005C3715">
        <w:trPr>
          <w:trHeight w:val="676"/>
        </w:trPr>
        <w:tc>
          <w:tcPr>
            <w:tcW w:w="543" w:type="dxa"/>
          </w:tcPr>
          <w:p w14:paraId="2B473B94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2" w:type="dxa"/>
          </w:tcPr>
          <w:p w14:paraId="66C56A2A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8" w:type="dxa"/>
          </w:tcPr>
          <w:p w14:paraId="3E86BF73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56" w:type="dxa"/>
          </w:tcPr>
          <w:p w14:paraId="526B71B9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</w:tr>
      <w:tr w:rsidR="005C3715" w:rsidRPr="000C1872" w14:paraId="643F71BE" w14:textId="77777777" w:rsidTr="005C3715">
        <w:trPr>
          <w:trHeight w:val="700"/>
        </w:trPr>
        <w:tc>
          <w:tcPr>
            <w:tcW w:w="543" w:type="dxa"/>
          </w:tcPr>
          <w:p w14:paraId="56D6D8FD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2" w:type="dxa"/>
          </w:tcPr>
          <w:p w14:paraId="0B4F341C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8" w:type="dxa"/>
          </w:tcPr>
          <w:p w14:paraId="788ED39C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56" w:type="dxa"/>
          </w:tcPr>
          <w:p w14:paraId="1A5905C7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</w:tr>
    </w:tbl>
    <w:p w14:paraId="70FB66AE" w14:textId="77777777" w:rsidR="0091038E" w:rsidRPr="005C518A" w:rsidRDefault="0091038E" w:rsidP="00C05962">
      <w:pPr>
        <w:pStyle w:val="Akapitzlist"/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C518A">
        <w:rPr>
          <w:rFonts w:ascii="Times New Roman" w:hAnsi="Times New Roman"/>
          <w:sz w:val="24"/>
          <w:szCs w:val="24"/>
        </w:rPr>
        <w:t>Oświadczam, że wypełniłem obowiązki informacyjne przewidziane w art. 13 lub art. 14 RODO</w:t>
      </w:r>
      <w:r w:rsidRPr="00546AB0"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 w:rsidRPr="005C518A">
        <w:rPr>
          <w:rFonts w:ascii="Times New Roman" w:hAnsi="Times New Roman"/>
          <w:sz w:val="24"/>
          <w:szCs w:val="24"/>
        </w:rPr>
        <w:t>wobec osób fizycznych, od których dane osobowe bezpośrednio lub pośrednio pozyskałem w celu ubiegania się o udzielenie zamówienia publicznego w niniejszym postępowaniu</w:t>
      </w:r>
      <w:r w:rsidRPr="00546AB0"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14:paraId="11A308B1" w14:textId="77777777" w:rsidR="001155D1" w:rsidRPr="000C1872" w:rsidRDefault="001155D1" w:rsidP="001155D1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bookmarkStart w:id="0" w:name="_Hlk62079193"/>
      <w:r w:rsidRPr="000C1872">
        <w:rPr>
          <w:rFonts w:ascii="Times New Roman" w:hAnsi="Times New Roman"/>
          <w:sz w:val="24"/>
          <w:szCs w:val="24"/>
        </w:rPr>
        <w:t>Załącznikami do niniejszej oferty są:</w:t>
      </w:r>
    </w:p>
    <w:p w14:paraId="36913961" w14:textId="77777777" w:rsidR="001155D1" w:rsidRPr="000C1872" w:rsidRDefault="001155D1" w:rsidP="001155D1">
      <w:pPr>
        <w:pStyle w:val="Akapitzlist"/>
        <w:numPr>
          <w:ilvl w:val="0"/>
          <w:numId w:val="4"/>
        </w:numPr>
        <w:spacing w:after="0" w:line="240" w:lineRule="auto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0C1872">
        <w:rPr>
          <w:rFonts w:ascii="Times New Roman" w:hAnsi="Times New Roman"/>
          <w:sz w:val="24"/>
          <w:szCs w:val="24"/>
        </w:rPr>
        <w:t>oświadczenie Wykonawcy, dotyczące spełniania warunków udziału w postępowaniu,</w:t>
      </w:r>
    </w:p>
    <w:p w14:paraId="7C531839" w14:textId="77777777" w:rsidR="001155D1" w:rsidRDefault="001155D1" w:rsidP="001155D1">
      <w:pPr>
        <w:pStyle w:val="Akapitzlist"/>
        <w:numPr>
          <w:ilvl w:val="0"/>
          <w:numId w:val="4"/>
        </w:numPr>
        <w:spacing w:after="0" w:line="240" w:lineRule="auto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0C1872">
        <w:rPr>
          <w:rFonts w:ascii="Times New Roman" w:hAnsi="Times New Roman"/>
          <w:sz w:val="24"/>
          <w:szCs w:val="24"/>
        </w:rPr>
        <w:t xml:space="preserve">oświadczenie Wykonawcy, </w:t>
      </w:r>
      <w:r w:rsidRPr="000C1872">
        <w:rPr>
          <w:rFonts w:ascii="Times New Roman" w:hAnsi="Times New Roman"/>
          <w:b/>
          <w:sz w:val="24"/>
          <w:szCs w:val="24"/>
        </w:rPr>
        <w:t xml:space="preserve"> </w:t>
      </w:r>
      <w:r w:rsidRPr="000C1872">
        <w:rPr>
          <w:rFonts w:ascii="Times New Roman" w:hAnsi="Times New Roman"/>
          <w:sz w:val="24"/>
          <w:szCs w:val="24"/>
        </w:rPr>
        <w:t xml:space="preserve">dotyczące przesłanek wykluczenia z </w:t>
      </w:r>
      <w:r>
        <w:rPr>
          <w:rFonts w:ascii="Times New Roman" w:hAnsi="Times New Roman"/>
          <w:sz w:val="24"/>
          <w:szCs w:val="24"/>
        </w:rPr>
        <w:t>postępowania,</w:t>
      </w:r>
    </w:p>
    <w:p w14:paraId="1AD548AE" w14:textId="77777777" w:rsidR="001155D1" w:rsidRDefault="001155D1" w:rsidP="001155D1">
      <w:pPr>
        <w:pStyle w:val="Akapitzlist"/>
        <w:numPr>
          <w:ilvl w:val="0"/>
          <w:numId w:val="4"/>
        </w:numPr>
        <w:spacing w:after="0" w:line="240" w:lineRule="auto"/>
        <w:ind w:left="709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 podmiotu udostępniającego zasoby,</w:t>
      </w:r>
    </w:p>
    <w:p w14:paraId="03520C5D" w14:textId="77777777" w:rsidR="001155D1" w:rsidRDefault="001155D1" w:rsidP="001155D1">
      <w:pPr>
        <w:pStyle w:val="Akapitzlist"/>
        <w:numPr>
          <w:ilvl w:val="0"/>
          <w:numId w:val="4"/>
        </w:numPr>
        <w:spacing w:after="0" w:line="240" w:lineRule="auto"/>
        <w:ind w:left="709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 Wykonawców wspólnie ubiegających się o udzielenie zamówienia.</w:t>
      </w:r>
    </w:p>
    <w:p w14:paraId="7DB0F465" w14:textId="77777777" w:rsidR="001155D1" w:rsidRPr="000C1872" w:rsidRDefault="001155D1" w:rsidP="001155D1">
      <w:pPr>
        <w:pStyle w:val="Akapitzlist"/>
        <w:numPr>
          <w:ilvl w:val="0"/>
          <w:numId w:val="2"/>
        </w:numPr>
        <w:tabs>
          <w:tab w:val="num" w:pos="78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0C1872">
        <w:rPr>
          <w:rFonts w:ascii="Times New Roman" w:hAnsi="Times New Roman"/>
          <w:sz w:val="24"/>
          <w:szCs w:val="24"/>
        </w:rPr>
        <w:t xml:space="preserve">Wykonawca na wezwanie Zamawiającego zobowiązany jest do złożenia następujących oświadczeń  lub dokumentów: </w:t>
      </w:r>
    </w:p>
    <w:p w14:paraId="089CB1C5" w14:textId="1ADF997A" w:rsidR="001155D1" w:rsidRDefault="001155D1" w:rsidP="001155D1">
      <w:pPr>
        <w:pStyle w:val="Akapitzlist"/>
        <w:widowControl w:val="0"/>
        <w:numPr>
          <w:ilvl w:val="0"/>
          <w:numId w:val="6"/>
        </w:numPr>
        <w:tabs>
          <w:tab w:val="num" w:pos="851"/>
          <w:tab w:val="left" w:pos="1276"/>
        </w:tabs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051F83">
        <w:rPr>
          <w:rFonts w:ascii="Times New Roman" w:hAnsi="Times New Roman"/>
          <w:sz w:val="24"/>
          <w:szCs w:val="24"/>
        </w:rPr>
        <w:t>na</w:t>
      </w:r>
      <w:r w:rsidRPr="00051F8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51F83">
        <w:rPr>
          <w:rFonts w:ascii="Times New Roman" w:hAnsi="Times New Roman"/>
          <w:sz w:val="24"/>
          <w:szCs w:val="24"/>
        </w:rPr>
        <w:t>podstawie § 3 Rozporządzenia Ministra Rozwoju, Pracy i Technologii z dnia 23 grudnia 2020</w:t>
      </w:r>
      <w:r>
        <w:rPr>
          <w:rFonts w:ascii="Times New Roman" w:hAnsi="Times New Roman"/>
          <w:sz w:val="24"/>
          <w:szCs w:val="24"/>
        </w:rPr>
        <w:t> </w:t>
      </w:r>
      <w:r w:rsidRPr="00051F83">
        <w:rPr>
          <w:rFonts w:ascii="Times New Roman" w:hAnsi="Times New Roman"/>
          <w:sz w:val="24"/>
          <w:szCs w:val="24"/>
        </w:rPr>
        <w:t>r. w sprawie podmiotowych środków dowodowych oraz innych dokumentów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1F83">
        <w:rPr>
          <w:rFonts w:ascii="Times New Roman" w:hAnsi="Times New Roman"/>
          <w:sz w:val="24"/>
          <w:szCs w:val="24"/>
        </w:rPr>
        <w:t>lub</w:t>
      </w:r>
      <w:r>
        <w:rPr>
          <w:rFonts w:ascii="Times New Roman" w:hAnsi="Times New Roman"/>
          <w:sz w:val="24"/>
          <w:szCs w:val="24"/>
        </w:rPr>
        <w:t> </w:t>
      </w:r>
      <w:r w:rsidRPr="00051F83">
        <w:rPr>
          <w:rFonts w:ascii="Times New Roman" w:hAnsi="Times New Roman"/>
          <w:sz w:val="24"/>
          <w:szCs w:val="24"/>
        </w:rPr>
        <w:t xml:space="preserve">oświadczeń, jakich może żądać Zamawiający od Wykonawcy, Zamawiający żąda oświadczenia Wykonawcy o aktualności informacji zawartych w oświadczeniu, o którym mowa w pkt 3.1. SWZ, w zakresie podstaw wykluczenia </w:t>
      </w:r>
      <w:r>
        <w:rPr>
          <w:rFonts w:ascii="Times New Roman" w:hAnsi="Times New Roman"/>
          <w:sz w:val="24"/>
          <w:szCs w:val="24"/>
        </w:rPr>
        <w:t>z postępowania wskazanych przez </w:t>
      </w:r>
      <w:r w:rsidRPr="00051F83">
        <w:rPr>
          <w:rFonts w:ascii="Times New Roman" w:hAnsi="Times New Roman"/>
          <w:sz w:val="24"/>
          <w:szCs w:val="24"/>
        </w:rPr>
        <w:t>Zamawiające</w:t>
      </w:r>
      <w:r>
        <w:rPr>
          <w:rFonts w:ascii="Times New Roman" w:hAnsi="Times New Roman"/>
          <w:sz w:val="24"/>
          <w:szCs w:val="24"/>
        </w:rPr>
        <w:t>go,</w:t>
      </w:r>
    </w:p>
    <w:p w14:paraId="3A97C0ED" w14:textId="54C1A466" w:rsidR="001155D1" w:rsidRPr="001C22CD" w:rsidRDefault="001155D1" w:rsidP="00A477E9">
      <w:pPr>
        <w:pStyle w:val="Akapitzlist"/>
        <w:widowControl w:val="0"/>
        <w:numPr>
          <w:ilvl w:val="0"/>
          <w:numId w:val="6"/>
        </w:numPr>
        <w:tabs>
          <w:tab w:val="left" w:pos="851"/>
          <w:tab w:val="left" w:pos="1701"/>
        </w:tabs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C22CD">
        <w:rPr>
          <w:rFonts w:ascii="Times New Roman" w:hAnsi="Times New Roman"/>
          <w:sz w:val="24"/>
          <w:szCs w:val="24"/>
        </w:rPr>
        <w:t>wykaz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</w:t>
      </w:r>
      <w:r w:rsidR="00FB7CB3" w:rsidRPr="001C22CD">
        <w:rPr>
          <w:rFonts w:ascii="Times New Roman" w:hAnsi="Times New Roman"/>
          <w:sz w:val="24"/>
          <w:szCs w:val="24"/>
        </w:rPr>
        <w:t> </w:t>
      </w:r>
      <w:r w:rsidRPr="001C22CD">
        <w:rPr>
          <w:rFonts w:ascii="Times New Roman" w:hAnsi="Times New Roman"/>
          <w:sz w:val="24"/>
          <w:szCs w:val="24"/>
        </w:rPr>
        <w:t>załączeniem dowodów określających, czy te roboty budowlane zostały wykonane należycie, przy czym dowodami, o których mowa, są referencje bądź inne dokumenty sporządzone przez</w:t>
      </w:r>
      <w:r w:rsidR="00FB7CB3" w:rsidRPr="001C22CD">
        <w:rPr>
          <w:rFonts w:ascii="Times New Roman" w:hAnsi="Times New Roman"/>
          <w:sz w:val="24"/>
          <w:szCs w:val="24"/>
        </w:rPr>
        <w:t> </w:t>
      </w:r>
      <w:r w:rsidRPr="001C22CD">
        <w:rPr>
          <w:rFonts w:ascii="Times New Roman" w:hAnsi="Times New Roman"/>
          <w:sz w:val="24"/>
          <w:szCs w:val="24"/>
        </w:rPr>
        <w:t>podmiot, na rzecz którego roboty budowlane zostały wykonywane, a</w:t>
      </w:r>
      <w:r w:rsidR="00486A9C">
        <w:rPr>
          <w:rFonts w:ascii="Times New Roman" w:hAnsi="Times New Roman"/>
          <w:sz w:val="24"/>
          <w:szCs w:val="24"/>
        </w:rPr>
        <w:t xml:space="preserve"> </w:t>
      </w:r>
      <w:r w:rsidRPr="001C22CD">
        <w:rPr>
          <w:rFonts w:ascii="Times New Roman" w:hAnsi="Times New Roman"/>
          <w:sz w:val="24"/>
          <w:szCs w:val="24"/>
        </w:rPr>
        <w:t>jeżeli</w:t>
      </w:r>
      <w:r w:rsidR="00486A9C">
        <w:rPr>
          <w:rFonts w:ascii="Times New Roman" w:hAnsi="Times New Roman"/>
          <w:sz w:val="24"/>
          <w:szCs w:val="24"/>
        </w:rPr>
        <w:t xml:space="preserve"> </w:t>
      </w:r>
      <w:r w:rsidRPr="001C22CD">
        <w:rPr>
          <w:rFonts w:ascii="Times New Roman" w:hAnsi="Times New Roman"/>
          <w:sz w:val="24"/>
          <w:szCs w:val="24"/>
        </w:rPr>
        <w:t>Wykonawca z</w:t>
      </w:r>
      <w:r w:rsidR="00FB7CB3" w:rsidRPr="001C22CD">
        <w:rPr>
          <w:rFonts w:ascii="Times New Roman" w:hAnsi="Times New Roman"/>
          <w:sz w:val="24"/>
          <w:szCs w:val="24"/>
        </w:rPr>
        <w:t> </w:t>
      </w:r>
      <w:r w:rsidRPr="001C22CD">
        <w:rPr>
          <w:rFonts w:ascii="Times New Roman" w:hAnsi="Times New Roman"/>
          <w:sz w:val="24"/>
          <w:szCs w:val="24"/>
        </w:rPr>
        <w:t>przyczyn niezależnych od niego nie jest</w:t>
      </w:r>
      <w:r w:rsidRPr="001C22CD">
        <w:rPr>
          <w:rFonts w:ascii="Times New Roman" w:hAnsi="Times New Roman"/>
          <w:i/>
          <w:sz w:val="24"/>
          <w:szCs w:val="24"/>
        </w:rPr>
        <w:t xml:space="preserve"> </w:t>
      </w:r>
      <w:r w:rsidRPr="001C22CD">
        <w:rPr>
          <w:rFonts w:ascii="Times New Roman" w:hAnsi="Times New Roman"/>
          <w:sz w:val="24"/>
          <w:szCs w:val="24"/>
        </w:rPr>
        <w:t>w stanie uzyskać tych dokumentów – inne odpowiednie dokumenty.</w:t>
      </w:r>
      <w:r w:rsidR="001C22CD">
        <w:rPr>
          <w:rFonts w:ascii="Times New Roman" w:hAnsi="Times New Roman"/>
          <w:sz w:val="24"/>
          <w:szCs w:val="24"/>
        </w:rPr>
        <w:t xml:space="preserve"> </w:t>
      </w:r>
      <w:r w:rsidRPr="001C22CD">
        <w:rPr>
          <w:rFonts w:ascii="Times New Roman" w:hAnsi="Times New Roman"/>
          <w:i/>
          <w:iCs/>
          <w:sz w:val="24"/>
          <w:szCs w:val="24"/>
        </w:rPr>
        <w:t>Okres wyrażony w latach, liczy się wstecz od dnia w którym upływa termin składania ofert</w:t>
      </w:r>
      <w:r w:rsidRPr="001C22CD">
        <w:rPr>
          <w:rFonts w:ascii="Times New Roman" w:hAnsi="Times New Roman"/>
          <w:sz w:val="24"/>
          <w:szCs w:val="24"/>
        </w:rPr>
        <w:t>.</w:t>
      </w:r>
    </w:p>
    <w:p w14:paraId="7C9EA3B7" w14:textId="6AD10AC1" w:rsidR="001155D1" w:rsidRDefault="001155D1" w:rsidP="001155D1">
      <w:pPr>
        <w:pStyle w:val="Akapitzlist"/>
        <w:widowControl w:val="0"/>
        <w:numPr>
          <w:ilvl w:val="0"/>
          <w:numId w:val="6"/>
        </w:numPr>
        <w:tabs>
          <w:tab w:val="left" w:pos="851"/>
          <w:tab w:val="left" w:pos="1276"/>
        </w:tabs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97870">
        <w:rPr>
          <w:rFonts w:ascii="Times New Roman" w:hAnsi="Times New Roman"/>
          <w:sz w:val="24"/>
          <w:szCs w:val="24"/>
        </w:rPr>
        <w:t>wykaz osób, skierowanych przez wykonawcę do realizacji zamówienia publicznego, w</w:t>
      </w:r>
      <w:r>
        <w:rPr>
          <w:rFonts w:ascii="Times New Roman" w:hAnsi="Times New Roman"/>
          <w:sz w:val="24"/>
          <w:szCs w:val="24"/>
        </w:rPr>
        <w:t> </w:t>
      </w:r>
      <w:r w:rsidRPr="00E97870">
        <w:rPr>
          <w:rFonts w:ascii="Times New Roman" w:hAnsi="Times New Roman"/>
          <w:sz w:val="24"/>
          <w:szCs w:val="24"/>
        </w:rPr>
        <w:t>szczególności odpowiedzialnych za świadczenie usług, kontrolę jakości lub</w:t>
      </w:r>
      <w:r>
        <w:rPr>
          <w:rFonts w:ascii="Times New Roman" w:hAnsi="Times New Roman"/>
          <w:sz w:val="24"/>
          <w:szCs w:val="24"/>
        </w:rPr>
        <w:t> </w:t>
      </w:r>
      <w:r w:rsidRPr="00E97870">
        <w:rPr>
          <w:rFonts w:ascii="Times New Roman" w:hAnsi="Times New Roman"/>
          <w:sz w:val="24"/>
          <w:szCs w:val="24"/>
        </w:rPr>
        <w:t>kierowanie robotami budowlanymi, wraz z informacjami na temat ich kwalifikacji zawodowych, uprawnień, doświadczenia i wykształcenia niezbędnych do wykonania zamówienia publicznego, a także zakresu wykonywanych przez nie czynności oraz</w:t>
      </w:r>
      <w:r>
        <w:rPr>
          <w:rFonts w:ascii="Times New Roman" w:hAnsi="Times New Roman"/>
          <w:sz w:val="24"/>
          <w:szCs w:val="24"/>
        </w:rPr>
        <w:t> </w:t>
      </w:r>
      <w:r w:rsidRPr="00E97870">
        <w:rPr>
          <w:rFonts w:ascii="Times New Roman" w:hAnsi="Times New Roman"/>
          <w:sz w:val="24"/>
          <w:szCs w:val="24"/>
        </w:rPr>
        <w:t>informacją o podstawie do dysponowania tymi osobami</w:t>
      </w:r>
    </w:p>
    <w:p w14:paraId="0F428820" w14:textId="7DB5B000" w:rsidR="001D5E19" w:rsidRPr="001D5E19" w:rsidRDefault="001D5E19" w:rsidP="00C05962">
      <w:pPr>
        <w:numPr>
          <w:ilvl w:val="0"/>
          <w:numId w:val="2"/>
        </w:numPr>
        <w:tabs>
          <w:tab w:val="num" w:pos="786"/>
        </w:tabs>
        <w:ind w:left="426" w:hanging="426"/>
        <w:jc w:val="both"/>
        <w:rPr>
          <w:sz w:val="24"/>
          <w:szCs w:val="24"/>
        </w:rPr>
      </w:pPr>
      <w:r w:rsidRPr="001123D3">
        <w:rPr>
          <w:sz w:val="24"/>
          <w:szCs w:val="24"/>
        </w:rPr>
        <w:t xml:space="preserve">Na podstawie § 13 </w:t>
      </w:r>
      <w:r w:rsidRPr="001123D3">
        <w:rPr>
          <w:rFonts w:eastAsia="Calibri"/>
          <w:sz w:val="24"/>
          <w:szCs w:val="24"/>
        </w:rPr>
        <w:t>Rozporządzenia Ministra Rozwoju, Pracy i Technologii z dnia 23 grudnia 2020 r.</w:t>
      </w:r>
      <w:r w:rsidRPr="001123D3">
        <w:rPr>
          <w:sz w:val="24"/>
          <w:szCs w:val="24"/>
        </w:rPr>
        <w:t xml:space="preserve"> w sprawie podmiotowych środków dowodowych oraz innych dokumentów lub oświadczeń, jakich może żądać Zamawiający od Wykonawcy  informuję (my), że Zamawiający może samodzielnie pobrać wymagane przez niego dokumenty tj. ………………………….……..…….…</w:t>
      </w:r>
      <w:r w:rsidRPr="001123D3">
        <w:rPr>
          <w:i/>
          <w:iCs/>
          <w:sz w:val="24"/>
          <w:szCs w:val="24"/>
        </w:rPr>
        <w:t xml:space="preserve">(należy podać jakie dokumenty Zamawiający może samodzielnie pobrać np. KRS, </w:t>
      </w:r>
      <w:proofErr w:type="spellStart"/>
      <w:r w:rsidRPr="001123D3">
        <w:rPr>
          <w:i/>
          <w:iCs/>
          <w:sz w:val="24"/>
          <w:szCs w:val="24"/>
        </w:rPr>
        <w:t>CEiDG</w:t>
      </w:r>
      <w:proofErr w:type="spellEnd"/>
      <w:r w:rsidRPr="001123D3">
        <w:rPr>
          <w:i/>
          <w:iCs/>
          <w:sz w:val="24"/>
          <w:szCs w:val="24"/>
        </w:rPr>
        <w:t>)</w:t>
      </w:r>
      <w:r w:rsidRPr="001123D3">
        <w:rPr>
          <w:sz w:val="24"/>
          <w:szCs w:val="24"/>
        </w:rPr>
        <w:t xml:space="preserve">. </w:t>
      </w:r>
      <w:r w:rsidRPr="001D5E19">
        <w:rPr>
          <w:sz w:val="24"/>
          <w:szCs w:val="24"/>
        </w:rPr>
        <w:t xml:space="preserve">Powyższe dokumenty Zamawiający pobiera z ogólnodostępnej i bezpłatnej bazy danych pod adresem internetowym: </w:t>
      </w:r>
    </w:p>
    <w:p w14:paraId="066CFEA2" w14:textId="77777777" w:rsidR="001D5E19" w:rsidRPr="001D5E19" w:rsidRDefault="001D5E19" w:rsidP="001D5E19">
      <w:pPr>
        <w:pStyle w:val="Akapitzlist1"/>
        <w:tabs>
          <w:tab w:val="num" w:pos="426"/>
        </w:tabs>
        <w:spacing w:before="60" w:after="60"/>
        <w:ind w:left="426"/>
        <w:jc w:val="both"/>
        <w:rPr>
          <w:szCs w:val="24"/>
        </w:rPr>
      </w:pPr>
      <w:r w:rsidRPr="001D5E19">
        <w:rPr>
          <w:rFonts w:ascii="MS Gothic" w:eastAsia="MS Gothic" w:hAnsi="MS Gothic" w:cs="MS Gothic" w:hint="eastAsia"/>
          <w:szCs w:val="24"/>
        </w:rPr>
        <w:t>☐</w:t>
      </w:r>
      <w:r w:rsidRPr="001D5E19">
        <w:rPr>
          <w:szCs w:val="24"/>
        </w:rPr>
        <w:t xml:space="preserve"> https://ems.ms.gov.pl/krs/wyszukiwaniepodmiotu </w:t>
      </w:r>
    </w:p>
    <w:p w14:paraId="1E713983" w14:textId="77777777" w:rsidR="001D5E19" w:rsidRPr="001D5E19" w:rsidRDefault="001D5E19" w:rsidP="001D5E19">
      <w:pPr>
        <w:pStyle w:val="Akapitzlist1"/>
        <w:tabs>
          <w:tab w:val="num" w:pos="426"/>
        </w:tabs>
        <w:spacing w:before="60" w:after="60" w:line="240" w:lineRule="auto"/>
        <w:ind w:left="426"/>
        <w:jc w:val="both"/>
        <w:rPr>
          <w:szCs w:val="24"/>
        </w:rPr>
      </w:pPr>
      <w:r w:rsidRPr="001D5E19">
        <w:rPr>
          <w:rFonts w:ascii="MS Gothic" w:eastAsia="MS Gothic" w:hAnsi="MS Gothic" w:cs="MS Gothic" w:hint="eastAsia"/>
          <w:szCs w:val="24"/>
        </w:rPr>
        <w:t>☐</w:t>
      </w:r>
      <w:r w:rsidRPr="001D5E19">
        <w:rPr>
          <w:szCs w:val="24"/>
        </w:rPr>
        <w:t xml:space="preserve"> https://prod.ceidg.gov.pl</w:t>
      </w:r>
    </w:p>
    <w:p w14:paraId="78B813F4" w14:textId="77777777" w:rsidR="001D5E19" w:rsidRPr="001D5E19" w:rsidRDefault="001D5E19" w:rsidP="001D5E19">
      <w:pPr>
        <w:pStyle w:val="Akapitzlist1"/>
        <w:tabs>
          <w:tab w:val="num" w:pos="426"/>
        </w:tabs>
        <w:spacing w:before="60" w:after="60" w:line="240" w:lineRule="auto"/>
        <w:ind w:left="426"/>
        <w:jc w:val="both"/>
        <w:rPr>
          <w:szCs w:val="24"/>
        </w:rPr>
      </w:pPr>
      <w:r w:rsidRPr="001D5E19">
        <w:rPr>
          <w:szCs w:val="24"/>
        </w:rPr>
        <w:t>W przypadku Wykonawców mających siedzibę lub miejsce zamieszkania poza granicami Rzeczypospolitej Polskiej powyższe dokumenty Zamawiający pobiera z ogólno</w:t>
      </w:r>
      <w:r w:rsidR="00E60E75">
        <w:rPr>
          <w:szCs w:val="24"/>
        </w:rPr>
        <w:t xml:space="preserve">dostępnej </w:t>
      </w:r>
      <w:r w:rsidRPr="001D5E19">
        <w:rPr>
          <w:szCs w:val="24"/>
        </w:rPr>
        <w:t>i bezpłatnej bazy danych pod adresem internetowym: ……………………………………………………………...</w:t>
      </w:r>
      <w:bookmarkEnd w:id="0"/>
    </w:p>
    <w:p w14:paraId="74972469" w14:textId="77777777" w:rsidR="007C6A12" w:rsidRDefault="007C6A12" w:rsidP="001B0F63"/>
    <w:p w14:paraId="60CD41C7" w14:textId="77777777" w:rsidR="008B4F94" w:rsidRDefault="008B4F94" w:rsidP="001B0F63"/>
    <w:p w14:paraId="54CC9D35" w14:textId="77777777" w:rsidR="008B4F94" w:rsidRDefault="008B4F94" w:rsidP="001B0F63"/>
    <w:p w14:paraId="50F41B82" w14:textId="77777777" w:rsidR="008B4F94" w:rsidRPr="001B0F63" w:rsidRDefault="008B4F94" w:rsidP="001B0F63"/>
    <w:p w14:paraId="31C09AF1" w14:textId="77777777" w:rsidR="0091038E" w:rsidRPr="00FB7CB3" w:rsidRDefault="0091038E" w:rsidP="0091038E">
      <w:pPr>
        <w:pStyle w:val="Nagwek1"/>
        <w:spacing w:before="0"/>
        <w:jc w:val="both"/>
        <w:rPr>
          <w:rFonts w:ascii="Times New Roman" w:hAnsi="Times New Roman"/>
          <w:bCs/>
          <w:i/>
          <w:iCs/>
          <w:szCs w:val="24"/>
          <w:u w:val="none"/>
        </w:rPr>
      </w:pPr>
      <w:r w:rsidRPr="00FB7CB3">
        <w:rPr>
          <w:rFonts w:ascii="Times New Roman" w:hAnsi="Times New Roman"/>
          <w:bCs/>
          <w:i/>
          <w:iCs/>
          <w:szCs w:val="24"/>
          <w:u w:val="none"/>
        </w:rPr>
        <w:t>Dokument podpisany kwalifikowanym podpisem elektronicznym/podpisem zaufanym/podpisem osobistym</w:t>
      </w:r>
    </w:p>
    <w:p w14:paraId="4504D070" w14:textId="77777777" w:rsidR="0091038E" w:rsidRPr="000C1872" w:rsidRDefault="0091038E" w:rsidP="0091038E"/>
    <w:p w14:paraId="64BD3E10" w14:textId="3419EB3E" w:rsidR="0091038E" w:rsidRPr="00F25A6F" w:rsidRDefault="0091038E" w:rsidP="0091038E">
      <w:pPr>
        <w:ind w:left="284" w:hanging="284"/>
        <w:jc w:val="both"/>
      </w:pPr>
      <w:r w:rsidRPr="008175C4">
        <w:lastRenderedPageBreak/>
        <w:t xml:space="preserve"> </w:t>
      </w:r>
      <w:r w:rsidR="006009B0" w:rsidRPr="00BF6F23">
        <w:rPr>
          <w:bCs/>
          <w:sz w:val="24"/>
          <w:szCs w:val="24"/>
          <w:vertAlign w:val="superscript"/>
        </w:rPr>
        <w:t>1</w:t>
      </w:r>
      <w:r w:rsidRPr="00BF6F23">
        <w:rPr>
          <w:bCs/>
        </w:rPr>
        <w:t xml:space="preserve"> </w:t>
      </w:r>
      <w:r>
        <w:t xml:space="preserve">  </w:t>
      </w:r>
      <w:r w:rsidRPr="00F25A6F">
        <w:t>W przypadku składania oferty wspólnej wymagane jest podanie nazw i adresów wszystkich podmio</w:t>
      </w:r>
      <w:r>
        <w:t>tów składających ofertę wspólną.</w:t>
      </w:r>
    </w:p>
    <w:p w14:paraId="4B02E2CC" w14:textId="77777777" w:rsidR="0091038E" w:rsidRDefault="0091038E" w:rsidP="0091038E">
      <w:pPr>
        <w:ind w:left="284" w:hanging="284"/>
        <w:jc w:val="both"/>
      </w:pPr>
      <w:r w:rsidRPr="008175C4">
        <w:rPr>
          <w:sz w:val="24"/>
          <w:szCs w:val="24"/>
          <w:vertAlign w:val="superscript"/>
        </w:rPr>
        <w:t xml:space="preserve">2 </w:t>
      </w:r>
      <w:r w:rsidRPr="008175C4">
        <w:rPr>
          <w:vertAlign w:val="superscript"/>
        </w:rPr>
        <w:t xml:space="preserve"> </w:t>
      </w:r>
      <w:r w:rsidRPr="00F25A6F">
        <w:t>Informacja do celów statystycznych, należy zaznaczyć odpowiednie pole</w:t>
      </w:r>
      <w:r>
        <w:t>. Definicje kategorii przedsiębiorstw zgodnie                  z ustawą z dnia 6 marca 2018 r. Prawo przedsiębiorców.</w:t>
      </w:r>
    </w:p>
    <w:p w14:paraId="48C39708" w14:textId="77777777" w:rsidR="0091038E" w:rsidRPr="008175C4" w:rsidRDefault="0091038E" w:rsidP="0091038E">
      <w:pPr>
        <w:ind w:left="284" w:hanging="284"/>
        <w:jc w:val="both"/>
      </w:pPr>
      <w:r w:rsidRPr="008175C4">
        <w:rPr>
          <w:sz w:val="24"/>
          <w:szCs w:val="24"/>
          <w:vertAlign w:val="superscript"/>
        </w:rPr>
        <w:t xml:space="preserve">3 </w:t>
      </w:r>
      <w:r>
        <w:rPr>
          <w:sz w:val="24"/>
          <w:szCs w:val="24"/>
          <w:vertAlign w:val="superscript"/>
        </w:rPr>
        <w:t xml:space="preserve"> </w:t>
      </w:r>
      <w:r w:rsidRPr="008175C4">
        <w:t>Niewłaściwe skreślić. Niewypełnienie powyższego pola będzie skutkowało przyjęciem oświadczenia o braku udziału podwykonawcó</w:t>
      </w:r>
      <w:r>
        <w:t>w w realizacji przedmiotu umowy.</w:t>
      </w:r>
    </w:p>
    <w:p w14:paraId="1285EF77" w14:textId="77777777" w:rsidR="0091038E" w:rsidRPr="008175C4" w:rsidRDefault="0091038E" w:rsidP="0091038E">
      <w:pPr>
        <w:ind w:left="284" w:hanging="284"/>
        <w:jc w:val="both"/>
      </w:pPr>
      <w:r w:rsidRPr="00546AB0">
        <w:rPr>
          <w:sz w:val="24"/>
          <w:szCs w:val="24"/>
          <w:vertAlign w:val="superscript"/>
        </w:rPr>
        <w:t>4</w:t>
      </w:r>
      <w:r>
        <w:t xml:space="preserve">  </w:t>
      </w:r>
      <w:r w:rsidRPr="008175C4">
        <w:t xml:space="preserve">Niewłaściwe skreślić. Niewypełnienie powyższego pola będzie skutkowało przyjęciem oświadczenia o </w:t>
      </w:r>
      <w:r>
        <w:t>braku powstania obowiązku podatkowego u Zamawiającego.</w:t>
      </w:r>
    </w:p>
    <w:p w14:paraId="37406EBD" w14:textId="260C8C01" w:rsidR="0091038E" w:rsidRDefault="0091038E" w:rsidP="0091038E">
      <w:pPr>
        <w:ind w:left="284" w:hanging="284"/>
        <w:jc w:val="both"/>
      </w:pPr>
      <w:r w:rsidRPr="0000743B">
        <w:rPr>
          <w:sz w:val="24"/>
          <w:szCs w:val="24"/>
          <w:vertAlign w:val="superscript"/>
        </w:rPr>
        <w:t>5</w:t>
      </w:r>
      <w:r>
        <w:rPr>
          <w:sz w:val="24"/>
          <w:szCs w:val="24"/>
          <w:vertAlign w:val="superscript"/>
        </w:rPr>
        <w:t xml:space="preserve">  </w:t>
      </w:r>
      <w:r w:rsidRPr="00F25A6F">
        <w:t xml:space="preserve">Rozporządzenie Parlamentu Europejskiego i Rady (UE) 2016/679 z dnia 27 kwietnia 2016 r. w sprawie ochrony </w:t>
      </w:r>
      <w:r>
        <w:br/>
      </w:r>
      <w:r w:rsidRPr="00F25A6F">
        <w:t xml:space="preserve">osób fizycznych w związku z przetwarzaniem danych osobowych i w sprawie swobodnego przepływu takich </w:t>
      </w:r>
      <w:r>
        <w:br/>
      </w:r>
      <w:r w:rsidRPr="00F25A6F">
        <w:t>danych oraz uchylenia dyrektywy 95/46/WE (ogólne rozporządzenie o ochronie danych)</w:t>
      </w:r>
      <w:r>
        <w:t>.</w:t>
      </w:r>
    </w:p>
    <w:p w14:paraId="3DE51F94" w14:textId="77777777" w:rsidR="0091038E" w:rsidRPr="005679F0" w:rsidRDefault="0091038E" w:rsidP="0091038E">
      <w:pPr>
        <w:ind w:left="284" w:hanging="284"/>
        <w:jc w:val="both"/>
      </w:pPr>
      <w:r w:rsidRPr="0000743B">
        <w:rPr>
          <w:sz w:val="24"/>
          <w:szCs w:val="24"/>
          <w:vertAlign w:val="superscript"/>
        </w:rPr>
        <w:t>6</w:t>
      </w:r>
      <w:r>
        <w:t xml:space="preserve">   </w:t>
      </w:r>
      <w:r w:rsidRPr="00F25A6F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sectPr w:rsidR="0091038E" w:rsidRPr="005679F0" w:rsidSect="0018076E">
      <w:headerReference w:type="default" r:id="rId9"/>
      <w:footerReference w:type="default" r:id="rId10"/>
      <w:pgSz w:w="11907" w:h="16840"/>
      <w:pgMar w:top="851" w:right="851" w:bottom="851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20BA" w14:textId="77777777" w:rsidR="00803FD3" w:rsidRDefault="00803FD3">
      <w:r>
        <w:separator/>
      </w:r>
    </w:p>
  </w:endnote>
  <w:endnote w:type="continuationSeparator" w:id="0">
    <w:p w14:paraId="789A74CE" w14:textId="77777777" w:rsidR="00803FD3" w:rsidRDefault="0080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21194714" w:displacedByCustomXml="next"/>
  <w:sdt>
    <w:sdtPr>
      <w:id w:val="-529346476"/>
      <w:docPartObj>
        <w:docPartGallery w:val="Page Numbers (Bottom of Page)"/>
        <w:docPartUnique/>
      </w:docPartObj>
    </w:sdtPr>
    <w:sdtEndPr/>
    <w:sdtContent>
      <w:p w14:paraId="13CFEDE8" w14:textId="7E679595" w:rsidR="00F63166" w:rsidRDefault="00F63166" w:rsidP="00152164">
        <w:pPr>
          <w:pStyle w:val="Stopka"/>
          <w:pBdr>
            <w:bottom w:val="single" w:sz="12" w:space="1" w:color="auto"/>
          </w:pBdr>
          <w:jc w:val="center"/>
        </w:pPr>
      </w:p>
      <w:p w14:paraId="593443AD" w14:textId="7F331C03" w:rsidR="00B2274E" w:rsidRDefault="00B2274E" w:rsidP="00B2274E">
        <w:pPr>
          <w:pStyle w:val="Stopka"/>
          <w:jc w:val="center"/>
          <w:rPr>
            <w:bCs/>
            <w:i/>
            <w:iCs/>
          </w:rPr>
        </w:pPr>
        <w:bookmarkStart w:id="2" w:name="_Hlk221194616"/>
        <w:bookmarkStart w:id="3" w:name="_Hlk221194617"/>
        <w:bookmarkEnd w:id="1"/>
        <w:r w:rsidRPr="00D22576">
          <w:rPr>
            <w:bCs/>
            <w:i/>
            <w:iCs/>
          </w:rPr>
          <w:t>Zamówienie dofinansowane ze środków Europejskiego Funduszu Rozwoju Regionalnego w ramach Funduszy Europejskich</w:t>
        </w:r>
      </w:p>
      <w:p w14:paraId="45152315" w14:textId="66C6A9B5" w:rsidR="00B2274E" w:rsidRPr="00D22576" w:rsidRDefault="00B2274E" w:rsidP="00B2274E">
        <w:pPr>
          <w:pStyle w:val="Stopka"/>
          <w:jc w:val="center"/>
          <w:rPr>
            <w:bCs/>
            <w:i/>
            <w:iCs/>
          </w:rPr>
        </w:pPr>
        <w:r w:rsidRPr="00D22576">
          <w:rPr>
            <w:bCs/>
            <w:i/>
            <w:iCs/>
          </w:rPr>
          <w:t>dla Opolskiego 2021-2027</w:t>
        </w:r>
      </w:p>
      <w:p w14:paraId="18E08E6C" w14:textId="56EFB14C" w:rsidR="007802E0" w:rsidRDefault="00475833" w:rsidP="001129E8">
        <w:pPr>
          <w:pStyle w:val="Stopka"/>
          <w:jc w:val="center"/>
        </w:pPr>
      </w:p>
    </w:sdtContent>
  </w:sdt>
  <w:bookmarkEnd w:id="3" w:displacedByCustomXml="prev"/>
  <w:bookmarkEnd w:id="2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B01A4" w14:textId="77777777" w:rsidR="00803FD3" w:rsidRDefault="00803FD3">
      <w:r>
        <w:separator/>
      </w:r>
    </w:p>
  </w:footnote>
  <w:footnote w:type="continuationSeparator" w:id="0">
    <w:p w14:paraId="66C629CE" w14:textId="77777777" w:rsidR="00803FD3" w:rsidRDefault="00803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B622C" w14:textId="717C645D" w:rsidR="00506BAC" w:rsidRPr="000F3B7F" w:rsidRDefault="002C0913" w:rsidP="00506BAC">
    <w:pPr>
      <w:pStyle w:val="Nagwek"/>
      <w:jc w:val="right"/>
      <w:rPr>
        <w:i/>
        <w:iCs/>
      </w:rPr>
    </w:pPr>
    <w:r>
      <w:rPr>
        <w:i/>
        <w:iCs/>
      </w:rPr>
      <w:t>Ii</w:t>
    </w:r>
    <w:r w:rsidR="00506BAC" w:rsidRPr="000F3B7F">
      <w:rPr>
        <w:i/>
        <w:iCs/>
      </w:rPr>
      <w:t>Z</w:t>
    </w:r>
    <w:r w:rsidR="001C1DF1" w:rsidRPr="000F3B7F">
      <w:rPr>
        <w:i/>
        <w:iCs/>
      </w:rPr>
      <w:t>P.271.</w:t>
    </w:r>
    <w:r w:rsidR="00125B58">
      <w:rPr>
        <w:i/>
        <w:iCs/>
      </w:rPr>
      <w:t>88</w:t>
    </w:r>
    <w:r w:rsidR="00506BAC" w:rsidRPr="000F3B7F">
      <w:rPr>
        <w:i/>
        <w:iCs/>
      </w:rPr>
      <w:t>.202</w:t>
    </w:r>
    <w:r w:rsidR="001129E8">
      <w:rPr>
        <w:i/>
        <w:iCs/>
      </w:rPr>
      <w:t>6.</w:t>
    </w:r>
    <w:r w:rsidR="00125B58">
      <w:rPr>
        <w:i/>
        <w:iCs/>
      </w:rPr>
      <w:t>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3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5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6" w15:restartNumberingAfterBreak="0">
    <w:nsid w:val="0D174CD6"/>
    <w:multiLevelType w:val="hybridMultilevel"/>
    <w:tmpl w:val="71B6BBB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E31241"/>
    <w:multiLevelType w:val="hybridMultilevel"/>
    <w:tmpl w:val="2A660E8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552628"/>
    <w:multiLevelType w:val="hybridMultilevel"/>
    <w:tmpl w:val="AC6E6966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3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14" w15:restartNumberingAfterBreak="0">
    <w:nsid w:val="39F94649"/>
    <w:multiLevelType w:val="hybridMultilevel"/>
    <w:tmpl w:val="3DDEC6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483F5AF4"/>
    <w:multiLevelType w:val="hybridMultilevel"/>
    <w:tmpl w:val="59EADC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91515CD"/>
    <w:multiLevelType w:val="hybridMultilevel"/>
    <w:tmpl w:val="22B0431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C902061"/>
    <w:multiLevelType w:val="hybridMultilevel"/>
    <w:tmpl w:val="AF76E516"/>
    <w:lvl w:ilvl="0" w:tplc="FFFFFFFF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A252D85"/>
    <w:multiLevelType w:val="hybridMultilevel"/>
    <w:tmpl w:val="F384C77E"/>
    <w:lvl w:ilvl="0" w:tplc="B96CECB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73200393">
    <w:abstractNumId w:val="12"/>
  </w:num>
  <w:num w:numId="2" w16cid:durableId="417603487">
    <w:abstractNumId w:val="10"/>
  </w:num>
  <w:num w:numId="3" w16cid:durableId="928926290">
    <w:abstractNumId w:val="11"/>
  </w:num>
  <w:num w:numId="4" w16cid:durableId="582834716">
    <w:abstractNumId w:val="8"/>
  </w:num>
  <w:num w:numId="5" w16cid:durableId="1508793112">
    <w:abstractNumId w:val="18"/>
  </w:num>
  <w:num w:numId="6" w16cid:durableId="645623540">
    <w:abstractNumId w:val="15"/>
  </w:num>
  <w:num w:numId="7" w16cid:durableId="578171865">
    <w:abstractNumId w:val="14"/>
  </w:num>
  <w:num w:numId="8" w16cid:durableId="1481995501">
    <w:abstractNumId w:val="19"/>
  </w:num>
  <w:num w:numId="9" w16cid:durableId="1065758235">
    <w:abstractNumId w:val="6"/>
  </w:num>
  <w:num w:numId="10" w16cid:durableId="1837185848">
    <w:abstractNumId w:val="17"/>
  </w:num>
  <w:num w:numId="11" w16cid:durableId="1775518386">
    <w:abstractNumId w:val="13"/>
  </w:num>
  <w:num w:numId="12" w16cid:durableId="2082555780">
    <w:abstractNumId w:val="7"/>
  </w:num>
  <w:num w:numId="13" w16cid:durableId="1742634059">
    <w:abstractNumId w:val="21"/>
  </w:num>
  <w:num w:numId="14" w16cid:durableId="1751541443">
    <w:abstractNumId w:val="9"/>
  </w:num>
  <w:num w:numId="15" w16cid:durableId="6600383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082147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0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3B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0ED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5F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5E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033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252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AAC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B7F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7FB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3D3"/>
    <w:rsid w:val="00112454"/>
    <w:rsid w:val="001124C3"/>
    <w:rsid w:val="00112595"/>
    <w:rsid w:val="001126DB"/>
    <w:rsid w:val="001129E8"/>
    <w:rsid w:val="00112ECC"/>
    <w:rsid w:val="001131EC"/>
    <w:rsid w:val="001133D4"/>
    <w:rsid w:val="00113BAC"/>
    <w:rsid w:val="00113FCA"/>
    <w:rsid w:val="0011489E"/>
    <w:rsid w:val="00115038"/>
    <w:rsid w:val="0011529F"/>
    <w:rsid w:val="001155D1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608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B58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50E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164"/>
    <w:rsid w:val="00152855"/>
    <w:rsid w:val="0015303D"/>
    <w:rsid w:val="001539F4"/>
    <w:rsid w:val="00153C39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932"/>
    <w:rsid w:val="00163C5F"/>
    <w:rsid w:val="00163D2E"/>
    <w:rsid w:val="00163D52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2BC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76E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B08"/>
    <w:rsid w:val="00187D15"/>
    <w:rsid w:val="00187D90"/>
    <w:rsid w:val="00187F21"/>
    <w:rsid w:val="00187FB0"/>
    <w:rsid w:val="001905C3"/>
    <w:rsid w:val="001909DD"/>
    <w:rsid w:val="00190E01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6E5E"/>
    <w:rsid w:val="0019724C"/>
    <w:rsid w:val="0019766A"/>
    <w:rsid w:val="0019784E"/>
    <w:rsid w:val="00197A10"/>
    <w:rsid w:val="00197A40"/>
    <w:rsid w:val="00197F9F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3D7"/>
    <w:rsid w:val="001A78E5"/>
    <w:rsid w:val="001A7928"/>
    <w:rsid w:val="001A7FE8"/>
    <w:rsid w:val="001B05B1"/>
    <w:rsid w:val="001B0741"/>
    <w:rsid w:val="001B078F"/>
    <w:rsid w:val="001B0E22"/>
    <w:rsid w:val="001B0E29"/>
    <w:rsid w:val="001B0F63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1DF1"/>
    <w:rsid w:val="001C22CD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5E19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6F19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5FA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6FF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C80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0BE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4EA2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7A9"/>
    <w:rsid w:val="002A194B"/>
    <w:rsid w:val="002A1962"/>
    <w:rsid w:val="002A1CBD"/>
    <w:rsid w:val="002A1E32"/>
    <w:rsid w:val="002A2348"/>
    <w:rsid w:val="002A2363"/>
    <w:rsid w:val="002A285E"/>
    <w:rsid w:val="002A2CDA"/>
    <w:rsid w:val="002A2E43"/>
    <w:rsid w:val="002A2F3F"/>
    <w:rsid w:val="002A3289"/>
    <w:rsid w:val="002A395A"/>
    <w:rsid w:val="002A3DB0"/>
    <w:rsid w:val="002A3EDC"/>
    <w:rsid w:val="002A4284"/>
    <w:rsid w:val="002A4A37"/>
    <w:rsid w:val="002A4CB6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A7A70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D6F"/>
    <w:rsid w:val="002B5ABE"/>
    <w:rsid w:val="002B5C07"/>
    <w:rsid w:val="002B6300"/>
    <w:rsid w:val="002B671D"/>
    <w:rsid w:val="002B6AC9"/>
    <w:rsid w:val="002B6BBE"/>
    <w:rsid w:val="002B6FB6"/>
    <w:rsid w:val="002B773F"/>
    <w:rsid w:val="002B789E"/>
    <w:rsid w:val="002C07B4"/>
    <w:rsid w:val="002C0913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5F4B"/>
    <w:rsid w:val="002C64F5"/>
    <w:rsid w:val="002C66EA"/>
    <w:rsid w:val="002C6A48"/>
    <w:rsid w:val="002C6C76"/>
    <w:rsid w:val="002C7035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7E8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038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264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3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3A"/>
    <w:rsid w:val="003A5A9F"/>
    <w:rsid w:val="003A5B40"/>
    <w:rsid w:val="003A5DBA"/>
    <w:rsid w:val="003A64DC"/>
    <w:rsid w:val="003A667F"/>
    <w:rsid w:val="003A6D1D"/>
    <w:rsid w:val="003A7124"/>
    <w:rsid w:val="003A76E5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5FDE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4F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033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4D68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28AD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B18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5E5F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C21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833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BC"/>
    <w:rsid w:val="004853C4"/>
    <w:rsid w:val="00485AB1"/>
    <w:rsid w:val="00485FDB"/>
    <w:rsid w:val="0048610E"/>
    <w:rsid w:val="004867A7"/>
    <w:rsid w:val="00486A9C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2A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E65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2C5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358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BAC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65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81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6F8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9F0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06A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915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3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9B0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5DA0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08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57617"/>
    <w:rsid w:val="00657E8F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58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53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A38"/>
    <w:rsid w:val="006A0B0B"/>
    <w:rsid w:val="006A0C93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4CF7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C41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748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606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5E50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2EAC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CF3"/>
    <w:rsid w:val="00752FC7"/>
    <w:rsid w:val="0075303A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3D7B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2E0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1AC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3F2D"/>
    <w:rsid w:val="00794296"/>
    <w:rsid w:val="007943A2"/>
    <w:rsid w:val="00794ABC"/>
    <w:rsid w:val="00794E09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5B1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656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5B0"/>
    <w:rsid w:val="007C57C2"/>
    <w:rsid w:val="007C57E0"/>
    <w:rsid w:val="007C6497"/>
    <w:rsid w:val="007C6678"/>
    <w:rsid w:val="007C6A12"/>
    <w:rsid w:val="007C6AEB"/>
    <w:rsid w:val="007C6E9A"/>
    <w:rsid w:val="007C74D1"/>
    <w:rsid w:val="007C76E6"/>
    <w:rsid w:val="007C7797"/>
    <w:rsid w:val="007C7D7E"/>
    <w:rsid w:val="007D0021"/>
    <w:rsid w:val="007D0137"/>
    <w:rsid w:val="007D0D87"/>
    <w:rsid w:val="007D0D9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2A5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300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0DCA"/>
    <w:rsid w:val="008411AA"/>
    <w:rsid w:val="00841304"/>
    <w:rsid w:val="008413B0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2D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58E3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1B7E"/>
    <w:rsid w:val="008A21D6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08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4F94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E19"/>
    <w:rsid w:val="008D32EA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107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38BA"/>
    <w:rsid w:val="00903F11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38E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BE2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5CA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1A6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3E8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14E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6A4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A75C4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A37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16F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448"/>
    <w:rsid w:val="009E1805"/>
    <w:rsid w:val="009E1F15"/>
    <w:rsid w:val="009E26A5"/>
    <w:rsid w:val="009E2D8D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286"/>
    <w:rsid w:val="009F4664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579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3D1B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2D7F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A81"/>
    <w:rsid w:val="00A87D11"/>
    <w:rsid w:val="00A87D46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C30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74"/>
    <w:rsid w:val="00AC7A81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01C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0BBF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74E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899"/>
    <w:rsid w:val="00B54A84"/>
    <w:rsid w:val="00B55379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2DBC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9C0"/>
    <w:rsid w:val="00B66B85"/>
    <w:rsid w:val="00B672D7"/>
    <w:rsid w:val="00B67358"/>
    <w:rsid w:val="00B6794C"/>
    <w:rsid w:val="00B67FDE"/>
    <w:rsid w:val="00B70787"/>
    <w:rsid w:val="00B70BF6"/>
    <w:rsid w:val="00B70C68"/>
    <w:rsid w:val="00B70D64"/>
    <w:rsid w:val="00B70E56"/>
    <w:rsid w:val="00B71238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6F8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11D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4EEA"/>
    <w:rsid w:val="00BF56BD"/>
    <w:rsid w:val="00BF5B2C"/>
    <w:rsid w:val="00BF6557"/>
    <w:rsid w:val="00BF6783"/>
    <w:rsid w:val="00BF6C62"/>
    <w:rsid w:val="00BF6F23"/>
    <w:rsid w:val="00BF713E"/>
    <w:rsid w:val="00BF7B46"/>
    <w:rsid w:val="00C001FA"/>
    <w:rsid w:val="00C00315"/>
    <w:rsid w:val="00C004A6"/>
    <w:rsid w:val="00C00660"/>
    <w:rsid w:val="00C00725"/>
    <w:rsid w:val="00C008A3"/>
    <w:rsid w:val="00C00FAA"/>
    <w:rsid w:val="00C00FBE"/>
    <w:rsid w:val="00C00FEB"/>
    <w:rsid w:val="00C011E8"/>
    <w:rsid w:val="00C01367"/>
    <w:rsid w:val="00C01855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5962"/>
    <w:rsid w:val="00C06031"/>
    <w:rsid w:val="00C062B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386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975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AB5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93E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3EAA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A8B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B40"/>
    <w:rsid w:val="00CD3E7F"/>
    <w:rsid w:val="00CD405E"/>
    <w:rsid w:val="00CD44D4"/>
    <w:rsid w:val="00CD4B16"/>
    <w:rsid w:val="00CD5663"/>
    <w:rsid w:val="00CD5717"/>
    <w:rsid w:val="00CD5AB0"/>
    <w:rsid w:val="00CD6097"/>
    <w:rsid w:val="00CD62B6"/>
    <w:rsid w:val="00CD62F7"/>
    <w:rsid w:val="00CD6405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9A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38F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001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B9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15"/>
    <w:rsid w:val="00D50843"/>
    <w:rsid w:val="00D50CBA"/>
    <w:rsid w:val="00D510D1"/>
    <w:rsid w:val="00D51EB9"/>
    <w:rsid w:val="00D5204F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160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12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4FA9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19B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5C3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81B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856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3F97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7AF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378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E75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6FEE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7F0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DC5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4BA6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4A"/>
    <w:rsid w:val="00EC50FE"/>
    <w:rsid w:val="00EC52CD"/>
    <w:rsid w:val="00EC52DD"/>
    <w:rsid w:val="00EC5352"/>
    <w:rsid w:val="00EC57EC"/>
    <w:rsid w:val="00EC5CC2"/>
    <w:rsid w:val="00EC5E90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43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940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166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6F4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480"/>
    <w:rsid w:val="00FB77D5"/>
    <w:rsid w:val="00FB7CB3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0641"/>
    <o:shapelayout v:ext="edit">
      <o:idmap v:ext="edit" data="1"/>
    </o:shapelayout>
  </w:shapeDefaults>
  <w:decimalSymbol w:val=","/>
  <w:listSeparator w:val=";"/>
  <w14:docId w14:val="40B2CF4E"/>
  <w15:docId w15:val="{3CC82CD6-2461-4F6C-938B-28B655D2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5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1D5E19"/>
    <w:pPr>
      <w:spacing w:before="200" w:after="200" w:line="276" w:lineRule="auto"/>
      <w:ind w:left="720"/>
    </w:pPr>
    <w:rPr>
      <w:sz w:val="24"/>
      <w:lang w:eastAsia="en-US"/>
    </w:rPr>
  </w:style>
  <w:style w:type="character" w:customStyle="1" w:styleId="ListParagraphChar">
    <w:name w:val="List Paragraph Char"/>
    <w:link w:val="Akapitzlist1"/>
    <w:uiPriority w:val="99"/>
    <w:locked/>
    <w:rsid w:val="001D5E19"/>
    <w:rPr>
      <w:sz w:val="24"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0B025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0389F-1CF1-4EEA-A038-7DB56A1B0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4</Pages>
  <Words>1526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10663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Anna Danielak</cp:lastModifiedBy>
  <cp:revision>72</cp:revision>
  <cp:lastPrinted>2025-06-17T11:41:00Z</cp:lastPrinted>
  <dcterms:created xsi:type="dcterms:W3CDTF">2021-03-18T09:28:00Z</dcterms:created>
  <dcterms:modified xsi:type="dcterms:W3CDTF">2026-04-15T06:53:00Z</dcterms:modified>
</cp:coreProperties>
</file>